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A82B09" w:rsidRDefault="003C5FE0">
      <w:pPr>
        <w:pStyle w:val="Textoindependiente"/>
        <w:rPr>
          <w:rFonts w:ascii="Arial" w:hAnsi="Arial" w:cs="Arial"/>
        </w:rPr>
      </w:pPr>
    </w:p>
    <w:p w14:paraId="040175BF" w14:textId="77777777" w:rsidR="00E80DF9" w:rsidRPr="00645D3D" w:rsidRDefault="00536329" w:rsidP="00536329">
      <w:pPr>
        <w:pStyle w:val="Textoindependiente"/>
        <w:rPr>
          <w:rFonts w:ascii="Arial" w:hAnsi="Arial" w:cs="Arial"/>
        </w:rPr>
      </w:pPr>
      <w:r w:rsidRPr="00645D3D">
        <w:rPr>
          <w:rFonts w:ascii="Arial" w:hAnsi="Arial" w:cs="Arial"/>
        </w:rPr>
        <w:t xml:space="preserve">CONTRATO </w:t>
      </w:r>
      <w:r w:rsidRPr="00645D3D">
        <w:rPr>
          <w:rFonts w:ascii="Arial" w:hAnsi="Arial" w:cs="Arial"/>
          <w:b/>
        </w:rPr>
        <w:tab/>
      </w:r>
      <w:r w:rsidR="00305F51" w:rsidRPr="00645D3D">
        <w:rPr>
          <w:rFonts w:ascii="Arial" w:hAnsi="Arial" w:cs="Arial"/>
          <w:b/>
        </w:rPr>
        <w:t>:</w:t>
      </w:r>
      <w:r w:rsidR="00305F51" w:rsidRPr="00645D3D">
        <w:rPr>
          <w:rFonts w:ascii="Arial" w:hAnsi="Arial" w:cs="Arial"/>
          <w:b/>
        </w:rPr>
        <w:tab/>
      </w:r>
      <w:r w:rsidR="00305F51" w:rsidRPr="00645D3D">
        <w:rPr>
          <w:rFonts w:ascii="Arial" w:hAnsi="Arial" w:cs="Arial"/>
          <w:b/>
        </w:rPr>
        <w:tab/>
      </w:r>
      <w:r w:rsidRPr="00645D3D">
        <w:rPr>
          <w:rFonts w:ascii="Arial" w:hAnsi="Arial" w:cs="Arial"/>
        </w:rPr>
        <w:tab/>
        <w:t>PRESTACI</w:t>
      </w:r>
      <w:r w:rsidR="004802B0" w:rsidRPr="00645D3D">
        <w:rPr>
          <w:rFonts w:ascii="Arial" w:hAnsi="Arial" w:cs="Arial"/>
        </w:rPr>
        <w:t>Ó</w:t>
      </w:r>
      <w:r w:rsidRPr="00645D3D">
        <w:rPr>
          <w:rFonts w:ascii="Arial" w:hAnsi="Arial" w:cs="Arial"/>
        </w:rPr>
        <w:t>N</w:t>
      </w:r>
      <w:r w:rsidR="004802B0" w:rsidRPr="00645D3D">
        <w:rPr>
          <w:rFonts w:ascii="Arial" w:hAnsi="Arial" w:cs="Arial"/>
        </w:rPr>
        <w:t xml:space="preserve"> </w:t>
      </w:r>
      <w:r w:rsidRPr="00645D3D">
        <w:rPr>
          <w:rFonts w:ascii="Arial" w:hAnsi="Arial" w:cs="Arial"/>
        </w:rPr>
        <w:t>DE SERVICIOS</w:t>
      </w:r>
      <w:r w:rsidR="00D743F1" w:rsidRPr="00645D3D">
        <w:rPr>
          <w:rFonts w:ascii="Arial" w:hAnsi="Arial" w:cs="Arial"/>
        </w:rPr>
        <w:t xml:space="preserve"> </w:t>
      </w:r>
      <w:r w:rsidR="00185C8A" w:rsidRPr="00645D3D">
        <w:rPr>
          <w:rFonts w:ascii="Arial" w:hAnsi="Arial" w:cs="Arial"/>
        </w:rPr>
        <w:t xml:space="preserve"> </w:t>
      </w:r>
    </w:p>
    <w:p w14:paraId="470EC627" w14:textId="05F9C959" w:rsidR="00536329" w:rsidRPr="00C41F6A" w:rsidRDefault="00185C8A" w:rsidP="00536329">
      <w:pPr>
        <w:pStyle w:val="Textoindependiente"/>
        <w:rPr>
          <w:rFonts w:ascii="Arial" w:hAnsi="Arial" w:cs="Arial"/>
        </w:rPr>
      </w:pPr>
      <w:r w:rsidRPr="00645D3D">
        <w:rPr>
          <w:rFonts w:ascii="Arial" w:hAnsi="Arial" w:cs="Arial"/>
        </w:rPr>
        <w:t>CONTRATISTA</w:t>
      </w:r>
      <w:r w:rsidR="00536329" w:rsidRPr="00645D3D">
        <w:rPr>
          <w:rFonts w:ascii="Arial" w:hAnsi="Arial" w:cs="Arial"/>
        </w:rPr>
        <w:t>:</w:t>
      </w:r>
      <w:r w:rsidR="00305F51" w:rsidRPr="00645D3D">
        <w:rPr>
          <w:rFonts w:ascii="Arial" w:hAnsi="Arial" w:cs="Arial"/>
        </w:rPr>
        <w:tab/>
      </w:r>
      <w:r w:rsidR="00305F51" w:rsidRPr="00645D3D">
        <w:rPr>
          <w:rFonts w:ascii="Arial" w:hAnsi="Arial" w:cs="Arial"/>
        </w:rPr>
        <w:tab/>
      </w:r>
      <w:r w:rsidR="00536329" w:rsidRPr="00C41F6A">
        <w:rPr>
          <w:rFonts w:ascii="Arial" w:hAnsi="Arial" w:cs="Arial"/>
        </w:rPr>
        <w:t xml:space="preserve"> </w:t>
      </w:r>
      <w:r w:rsidR="00536329" w:rsidRPr="00C41F6A">
        <w:rPr>
          <w:rFonts w:ascii="Arial" w:hAnsi="Arial" w:cs="Arial"/>
        </w:rPr>
        <w:tab/>
      </w:r>
      <w:r w:rsidR="00C41F6A" w:rsidRPr="00C41F6A">
        <w:rPr>
          <w:rFonts w:ascii="Arial" w:hAnsi="Arial" w:cs="Arial"/>
        </w:rPr>
        <w:t>HEMY JULIETH GALEANO GOMEZ</w:t>
      </w:r>
    </w:p>
    <w:p w14:paraId="1CD48EA0" w14:textId="40024F46" w:rsidR="00536329" w:rsidRPr="00C41F6A" w:rsidRDefault="00536329" w:rsidP="00536329">
      <w:pPr>
        <w:pStyle w:val="Textoindependiente"/>
        <w:rPr>
          <w:rFonts w:ascii="Arial" w:hAnsi="Arial" w:cs="Arial"/>
        </w:rPr>
      </w:pPr>
      <w:r w:rsidRPr="00C41F6A">
        <w:rPr>
          <w:rFonts w:ascii="Arial" w:hAnsi="Arial" w:cs="Arial"/>
        </w:rPr>
        <w:t>IDENTIFICACIÓN:</w:t>
      </w:r>
      <w:r w:rsidR="00305F51" w:rsidRPr="00C41F6A">
        <w:rPr>
          <w:rFonts w:ascii="Arial" w:hAnsi="Arial" w:cs="Arial"/>
        </w:rPr>
        <w:tab/>
      </w:r>
      <w:r w:rsidR="00305F51" w:rsidRPr="00C41F6A">
        <w:rPr>
          <w:rFonts w:ascii="Arial" w:hAnsi="Arial" w:cs="Arial"/>
        </w:rPr>
        <w:tab/>
      </w:r>
      <w:r w:rsidR="00E80DF9" w:rsidRPr="00C41F6A">
        <w:rPr>
          <w:rFonts w:ascii="Arial" w:hAnsi="Arial" w:cs="Arial"/>
        </w:rPr>
        <w:tab/>
      </w:r>
      <w:r w:rsidR="00C41F6A" w:rsidRPr="00C41F6A">
        <w:rPr>
          <w:rFonts w:ascii="Arial" w:hAnsi="Arial" w:cs="Arial"/>
          <w:color w:val="000000"/>
        </w:rPr>
        <w:t>1192784620</w:t>
      </w:r>
      <w:r w:rsidR="00297DE3" w:rsidRPr="00C41F6A">
        <w:rPr>
          <w:rFonts w:ascii="Arial" w:hAnsi="Arial" w:cs="Arial"/>
          <w:noProof/>
          <w:lang w:eastAsia="es-CO"/>
        </w:rPr>
        <w:t xml:space="preserve"> DE CALI </w:t>
      </w:r>
      <w:r w:rsidRPr="00C41F6A">
        <w:rPr>
          <w:rFonts w:ascii="Arial" w:hAnsi="Arial" w:cs="Arial"/>
        </w:rPr>
        <w:tab/>
      </w:r>
      <w:r w:rsidRPr="00C41F6A">
        <w:rPr>
          <w:rFonts w:ascii="Arial" w:hAnsi="Arial" w:cs="Arial"/>
        </w:rPr>
        <w:tab/>
      </w:r>
    </w:p>
    <w:p w14:paraId="21705C67" w14:textId="37A981E4" w:rsidR="00536329" w:rsidRPr="00C41F6A" w:rsidRDefault="00536329" w:rsidP="00C41F6A">
      <w:pPr>
        <w:pStyle w:val="NormalWeb"/>
        <w:spacing w:before="0" w:beforeAutospacing="0" w:after="0" w:afterAutospacing="0"/>
        <w:jc w:val="both"/>
        <w:rPr>
          <w:rFonts w:ascii="Arial" w:hAnsi="Arial" w:cs="Arial"/>
        </w:rPr>
      </w:pPr>
      <w:r w:rsidRPr="00C41F6A">
        <w:rPr>
          <w:rFonts w:ascii="Arial" w:hAnsi="Arial" w:cs="Arial"/>
        </w:rPr>
        <w:t xml:space="preserve">CODIGO </w:t>
      </w:r>
      <w:r w:rsidR="00AC37A4" w:rsidRPr="00C41F6A">
        <w:rPr>
          <w:rFonts w:ascii="Arial" w:hAnsi="Arial" w:cs="Arial"/>
        </w:rPr>
        <w:t>DISPONIBILIDAD:</w:t>
      </w:r>
      <w:r w:rsidR="00411132" w:rsidRPr="00C41F6A">
        <w:rPr>
          <w:rFonts w:ascii="Arial" w:hAnsi="Arial" w:cs="Arial"/>
        </w:rPr>
        <w:t xml:space="preserve"> </w:t>
      </w:r>
      <w:r w:rsidR="00185C8A" w:rsidRPr="00C41F6A">
        <w:rPr>
          <w:rFonts w:ascii="Arial" w:hAnsi="Arial" w:cs="Arial"/>
        </w:rPr>
        <w:tab/>
        <w:t>No. CDP</w:t>
      </w:r>
      <w:r w:rsidR="00185C8A" w:rsidRPr="00C41F6A">
        <w:rPr>
          <w:rFonts w:ascii="Arial" w:hAnsi="Arial" w:cs="Arial"/>
          <w:color w:val="000000"/>
        </w:rPr>
        <w:t xml:space="preserve">. </w:t>
      </w:r>
      <w:r w:rsidR="00074961" w:rsidRPr="00C41F6A">
        <w:rPr>
          <w:rFonts w:ascii="Arial" w:hAnsi="Arial" w:cs="Arial"/>
          <w:color w:val="000000"/>
        </w:rPr>
        <w:t xml:space="preserve"> </w:t>
      </w:r>
      <w:r w:rsidR="009A1E4F" w:rsidRPr="009A1E4F">
        <w:rPr>
          <w:rFonts w:ascii="Arial" w:hAnsi="Arial" w:cs="Arial"/>
          <w:color w:val="000000"/>
          <w:lang w:val="es-ES"/>
        </w:rPr>
        <w:t>3500237815</w:t>
      </w:r>
    </w:p>
    <w:p w14:paraId="6E95B1CF" w14:textId="26B710D8" w:rsidR="00536329" w:rsidRPr="00C41F6A" w:rsidRDefault="00185C8A" w:rsidP="00536329">
      <w:pPr>
        <w:pStyle w:val="Textoindependiente"/>
        <w:rPr>
          <w:rFonts w:ascii="Arial" w:hAnsi="Arial" w:cs="Arial"/>
        </w:rPr>
      </w:pPr>
      <w:r w:rsidRPr="00C41F6A">
        <w:rPr>
          <w:rFonts w:ascii="Arial" w:hAnsi="Arial" w:cs="Arial"/>
        </w:rPr>
        <w:t>RESERVA:</w:t>
      </w:r>
      <w:r w:rsidR="00305F51" w:rsidRPr="00C41F6A">
        <w:rPr>
          <w:rFonts w:ascii="Arial" w:hAnsi="Arial" w:cs="Arial"/>
        </w:rPr>
        <w:tab/>
      </w:r>
      <w:r w:rsidR="00305F51" w:rsidRPr="00C41F6A">
        <w:rPr>
          <w:rFonts w:ascii="Arial" w:hAnsi="Arial" w:cs="Arial"/>
        </w:rPr>
        <w:tab/>
      </w:r>
      <w:r w:rsidR="00305F51" w:rsidRPr="00C41F6A">
        <w:rPr>
          <w:rFonts w:ascii="Arial" w:hAnsi="Arial" w:cs="Arial"/>
        </w:rPr>
        <w:tab/>
      </w:r>
      <w:r w:rsidRPr="00C41F6A">
        <w:rPr>
          <w:rFonts w:ascii="Arial" w:hAnsi="Arial" w:cs="Arial"/>
        </w:rPr>
        <w:tab/>
        <w:t>No. RPC</w:t>
      </w:r>
      <w:r w:rsidR="00074961" w:rsidRPr="00C41F6A">
        <w:rPr>
          <w:rFonts w:ascii="Arial" w:hAnsi="Arial" w:cs="Arial"/>
        </w:rPr>
        <w:t>.</w:t>
      </w:r>
      <w:r w:rsidRPr="00C41F6A">
        <w:rPr>
          <w:rFonts w:ascii="Arial" w:hAnsi="Arial" w:cs="Arial"/>
        </w:rPr>
        <w:t xml:space="preserve">  </w:t>
      </w:r>
      <w:r w:rsidR="009A1E4F" w:rsidRPr="009A1E4F">
        <w:rPr>
          <w:rFonts w:ascii="Arial" w:hAnsi="Arial" w:cs="Arial"/>
          <w:color w:val="000000"/>
        </w:rPr>
        <w:t>4500369788</w:t>
      </w:r>
      <w:r w:rsidR="006A2B9C" w:rsidRPr="00C41F6A">
        <w:rPr>
          <w:rFonts w:ascii="Arial" w:hAnsi="Arial" w:cs="Arial"/>
        </w:rPr>
        <w:tab/>
      </w:r>
      <w:r w:rsidR="00E80DF9" w:rsidRPr="00C41F6A">
        <w:rPr>
          <w:rFonts w:ascii="Arial" w:hAnsi="Arial" w:cs="Arial"/>
        </w:rPr>
        <w:tab/>
      </w:r>
      <w:r w:rsidR="00536329" w:rsidRPr="00C41F6A">
        <w:rPr>
          <w:rFonts w:ascii="Arial" w:hAnsi="Arial" w:cs="Arial"/>
        </w:rPr>
        <w:tab/>
        <w:t xml:space="preserve"> </w:t>
      </w:r>
    </w:p>
    <w:p w14:paraId="725B1CBF" w14:textId="56B83FF6" w:rsidR="00032343" w:rsidRPr="00C41F6A" w:rsidRDefault="00536329" w:rsidP="00536329">
      <w:pPr>
        <w:pStyle w:val="Textoindependiente"/>
        <w:jc w:val="left"/>
        <w:rPr>
          <w:rFonts w:ascii="Arial" w:hAnsi="Arial" w:cs="Arial"/>
        </w:rPr>
      </w:pPr>
      <w:r w:rsidRPr="00C41F6A">
        <w:rPr>
          <w:rFonts w:ascii="Arial" w:hAnsi="Arial" w:cs="Arial"/>
        </w:rPr>
        <w:t>VALORDELCON</w:t>
      </w:r>
      <w:r w:rsidR="00185C8A" w:rsidRPr="00C41F6A">
        <w:rPr>
          <w:rFonts w:ascii="Arial" w:hAnsi="Arial" w:cs="Arial"/>
        </w:rPr>
        <w:t>TRATO</w:t>
      </w:r>
      <w:r w:rsidR="009367CA" w:rsidRPr="00C41F6A">
        <w:rPr>
          <w:rFonts w:ascii="Arial" w:hAnsi="Arial" w:cs="Arial"/>
        </w:rPr>
        <w:t>:</w:t>
      </w:r>
      <w:r w:rsidR="0013777F" w:rsidRPr="00C41F6A">
        <w:rPr>
          <w:rFonts w:ascii="Arial" w:hAnsi="Arial" w:cs="Arial"/>
        </w:rPr>
        <w:tab/>
      </w:r>
      <w:r w:rsidR="0013777F" w:rsidRPr="00C41F6A">
        <w:rPr>
          <w:rFonts w:ascii="Arial" w:hAnsi="Arial" w:cs="Arial"/>
        </w:rPr>
        <w:tab/>
      </w:r>
      <w:r w:rsidR="006A2B9C" w:rsidRPr="00C41F6A">
        <w:rPr>
          <w:rFonts w:ascii="Arial" w:hAnsi="Arial" w:cs="Arial"/>
        </w:rPr>
        <w:t>$</w:t>
      </w:r>
      <w:r w:rsidR="00297DE3" w:rsidRPr="00C41F6A">
        <w:rPr>
          <w:rFonts w:ascii="Arial" w:hAnsi="Arial" w:cs="Arial"/>
        </w:rPr>
        <w:t xml:space="preserve"> </w:t>
      </w:r>
      <w:r w:rsidR="00297DE3" w:rsidRPr="00C41F6A">
        <w:rPr>
          <w:rFonts w:ascii="Arial" w:hAnsi="Arial" w:cs="Arial"/>
          <w:bCs/>
          <w:noProof/>
          <w:lang w:eastAsia="es-CO"/>
        </w:rPr>
        <w:t>6.552.000</w:t>
      </w:r>
      <w:r w:rsidR="00DE76B2">
        <w:rPr>
          <w:rFonts w:ascii="Arial" w:hAnsi="Arial" w:cs="Arial"/>
          <w:bCs/>
          <w:noProof/>
          <w:lang w:eastAsia="es-CO"/>
        </w:rPr>
        <w:t xml:space="preserve"> </w:t>
      </w:r>
      <w:r w:rsidR="00DE76B2" w:rsidRPr="00DE76B2">
        <w:rPr>
          <w:rFonts w:ascii="Arial" w:hAnsi="Arial" w:cs="Arial"/>
          <w:bCs/>
          <w:noProof/>
          <w:lang w:eastAsia="es-CO"/>
        </w:rPr>
        <w:t>SEIS MILLONES QUINIENTOS CINCUENTA Y DOS MIL PESOS M/CTE</w:t>
      </w:r>
    </w:p>
    <w:p w14:paraId="65C890B9" w14:textId="4900888D" w:rsidR="000005A3" w:rsidRPr="00645D3D" w:rsidRDefault="00185C8A" w:rsidP="00536329">
      <w:pPr>
        <w:pStyle w:val="Textoindependiente"/>
        <w:jc w:val="left"/>
        <w:rPr>
          <w:rFonts w:ascii="Arial" w:hAnsi="Arial" w:cs="Arial"/>
        </w:rPr>
      </w:pPr>
      <w:r w:rsidRPr="00645D3D">
        <w:rPr>
          <w:rFonts w:ascii="Arial" w:hAnsi="Arial" w:cs="Arial"/>
        </w:rPr>
        <w:t>D</w:t>
      </w:r>
      <w:r w:rsidR="00074961" w:rsidRPr="00645D3D">
        <w:rPr>
          <w:rFonts w:ascii="Arial" w:hAnsi="Arial" w:cs="Arial"/>
        </w:rPr>
        <w:t>URACIÓN:</w:t>
      </w:r>
      <w:r w:rsidR="000005A3" w:rsidRPr="00645D3D">
        <w:rPr>
          <w:rFonts w:ascii="Arial" w:hAnsi="Arial" w:cs="Arial"/>
        </w:rPr>
        <w:tab/>
      </w:r>
      <w:r w:rsidR="000005A3" w:rsidRPr="00645D3D">
        <w:rPr>
          <w:rFonts w:ascii="Arial" w:hAnsi="Arial" w:cs="Arial"/>
        </w:rPr>
        <w:tab/>
      </w:r>
      <w:r w:rsidR="000005A3" w:rsidRPr="00645D3D">
        <w:rPr>
          <w:rFonts w:ascii="Arial" w:hAnsi="Arial" w:cs="Arial"/>
        </w:rPr>
        <w:tab/>
      </w:r>
      <w:r w:rsidR="00074961" w:rsidRPr="00645D3D">
        <w:rPr>
          <w:rFonts w:ascii="Arial" w:hAnsi="Arial" w:cs="Arial"/>
        </w:rPr>
        <w:tab/>
      </w:r>
      <w:r w:rsidR="000005A3" w:rsidRPr="00645D3D">
        <w:rPr>
          <w:rFonts w:ascii="Arial" w:hAnsi="Arial" w:cs="Arial"/>
        </w:rPr>
        <w:t>H</w:t>
      </w:r>
      <w:r w:rsidR="00D743F1" w:rsidRPr="00645D3D">
        <w:rPr>
          <w:rFonts w:ascii="Arial" w:hAnsi="Arial" w:cs="Arial"/>
        </w:rPr>
        <w:t xml:space="preserve">ASTA </w:t>
      </w:r>
      <w:r w:rsidR="00180E49" w:rsidRPr="00645D3D">
        <w:rPr>
          <w:rFonts w:ascii="Arial" w:hAnsi="Arial" w:cs="Arial"/>
        </w:rPr>
        <w:t>EL 3</w:t>
      </w:r>
      <w:r w:rsidR="00297DE3" w:rsidRPr="00645D3D">
        <w:rPr>
          <w:rFonts w:ascii="Arial" w:hAnsi="Arial" w:cs="Arial"/>
        </w:rPr>
        <w:t>1</w:t>
      </w:r>
      <w:r w:rsidR="00180E49" w:rsidRPr="00645D3D">
        <w:rPr>
          <w:rFonts w:ascii="Arial" w:hAnsi="Arial" w:cs="Arial"/>
        </w:rPr>
        <w:t xml:space="preserve"> DE </w:t>
      </w:r>
      <w:r w:rsidR="00EC3031">
        <w:rPr>
          <w:rFonts w:ascii="Arial" w:hAnsi="Arial" w:cs="Arial"/>
        </w:rPr>
        <w:t>AGOSTO</w:t>
      </w:r>
      <w:r w:rsidR="00297DE3" w:rsidRPr="00645D3D">
        <w:rPr>
          <w:rFonts w:ascii="Arial" w:hAnsi="Arial" w:cs="Arial"/>
        </w:rPr>
        <w:t xml:space="preserve"> </w:t>
      </w:r>
      <w:r w:rsidR="00180E49" w:rsidRPr="00645D3D">
        <w:rPr>
          <w:rFonts w:ascii="Arial" w:hAnsi="Arial" w:cs="Arial"/>
        </w:rPr>
        <w:t>DE 202</w:t>
      </w:r>
      <w:r w:rsidR="0084763A" w:rsidRPr="00645D3D">
        <w:rPr>
          <w:rFonts w:ascii="Arial" w:hAnsi="Arial" w:cs="Arial"/>
        </w:rPr>
        <w:t>5</w:t>
      </w:r>
    </w:p>
    <w:p w14:paraId="5A64ECA3" w14:textId="31494637" w:rsidR="00536329" w:rsidRPr="00645D3D" w:rsidRDefault="000005A3" w:rsidP="000005A3">
      <w:pPr>
        <w:pStyle w:val="Textoindependiente"/>
        <w:jc w:val="left"/>
        <w:rPr>
          <w:rFonts w:ascii="Arial" w:hAnsi="Arial" w:cs="Arial"/>
        </w:rPr>
      </w:pPr>
      <w:r w:rsidRPr="00645D3D">
        <w:rPr>
          <w:rFonts w:ascii="Arial" w:hAnsi="Arial" w:cs="Arial"/>
        </w:rPr>
        <w:t>SUPERVISOR:</w:t>
      </w:r>
      <w:r w:rsidRPr="00645D3D">
        <w:rPr>
          <w:rFonts w:ascii="Arial" w:hAnsi="Arial" w:cs="Arial"/>
        </w:rPr>
        <w:tab/>
      </w:r>
      <w:r w:rsidRPr="00645D3D">
        <w:rPr>
          <w:rFonts w:ascii="Arial" w:hAnsi="Arial" w:cs="Arial"/>
        </w:rPr>
        <w:tab/>
      </w:r>
      <w:r w:rsidRPr="00645D3D">
        <w:rPr>
          <w:rFonts w:ascii="Arial" w:hAnsi="Arial" w:cs="Arial"/>
        </w:rPr>
        <w:tab/>
      </w:r>
      <w:r w:rsidR="0084763A" w:rsidRPr="00645D3D">
        <w:rPr>
          <w:rFonts w:ascii="Arial" w:hAnsi="Arial" w:cs="Arial"/>
        </w:rPr>
        <w:t>TOMAS GUTIERREZ MAÑOSCA</w:t>
      </w:r>
    </w:p>
    <w:p w14:paraId="6CD7047A" w14:textId="4DB6E70B" w:rsidR="000005A3" w:rsidRPr="00645D3D" w:rsidRDefault="00017D18" w:rsidP="000005A3">
      <w:pPr>
        <w:pStyle w:val="Textoindependiente"/>
        <w:jc w:val="left"/>
        <w:rPr>
          <w:rFonts w:ascii="Arial" w:hAnsi="Arial" w:cs="Arial"/>
        </w:rPr>
      </w:pPr>
      <w:r w:rsidRPr="00645D3D">
        <w:rPr>
          <w:rFonts w:ascii="Arial" w:hAnsi="Arial" w:cs="Arial"/>
        </w:rPr>
        <w:t xml:space="preserve"> </w:t>
      </w:r>
    </w:p>
    <w:p w14:paraId="0FD39F4E" w14:textId="77777777" w:rsidR="00185C8A" w:rsidRPr="00645D3D" w:rsidRDefault="00536329" w:rsidP="00185C8A">
      <w:pPr>
        <w:pStyle w:val="Textoindependiente2"/>
        <w:spacing w:line="240" w:lineRule="auto"/>
        <w:jc w:val="both"/>
        <w:rPr>
          <w:rFonts w:ascii="Arial" w:hAnsi="Arial" w:cs="Arial"/>
          <w:b/>
        </w:rPr>
      </w:pPr>
      <w:r w:rsidRPr="00645D3D">
        <w:rPr>
          <w:rFonts w:ascii="Arial" w:hAnsi="Arial" w:cs="Arial"/>
          <w:b/>
        </w:rPr>
        <w:t>OBJETO DEL CONTRATO</w:t>
      </w:r>
      <w:r w:rsidR="00C02F63" w:rsidRPr="00645D3D">
        <w:rPr>
          <w:rFonts w:ascii="Arial" w:hAnsi="Arial" w:cs="Arial"/>
          <w:b/>
        </w:rPr>
        <w:t xml:space="preserve"> </w:t>
      </w:r>
    </w:p>
    <w:p w14:paraId="5BFA0E98" w14:textId="152714FE" w:rsidR="00180E49" w:rsidRPr="00645D3D" w:rsidRDefault="00297DE3" w:rsidP="0084763A">
      <w:pPr>
        <w:pStyle w:val="Textoindependiente"/>
        <w:ind w:left="20"/>
        <w:rPr>
          <w:rFonts w:ascii="Arial" w:hAnsi="Arial" w:cs="Arial"/>
          <w:color w:val="000000"/>
          <w:shd w:val="clear" w:color="auto" w:fill="FFFFFF"/>
        </w:rPr>
      </w:pPr>
      <w:r w:rsidRPr="00645D3D">
        <w:rPr>
          <w:rFonts w:ascii="Arial" w:hAnsi="Arial" w:cs="Arial"/>
          <w:color w:val="000000"/>
          <w:shd w:val="clear" w:color="auto" w:fill="FFFFFF"/>
        </w:rPr>
        <w:t>Prestación de servicios de apoyo a la gestión en la Secretaría del Deporte y la Recreación del proyecto denominado "Recreación, juego y lúdica para primera infancia, niñas, niños, adolescentes y jóvenes de Santiago de Cali." BP - 26005305</w:t>
      </w:r>
      <w:r w:rsidR="006A2B9C" w:rsidRPr="00645D3D">
        <w:rPr>
          <w:rFonts w:ascii="Arial" w:hAnsi="Arial" w:cs="Arial"/>
          <w:color w:val="000000"/>
          <w:shd w:val="clear" w:color="auto" w:fill="FFFFFF"/>
        </w:rPr>
        <w:tab/>
      </w:r>
      <w:r w:rsidR="006A2B9C" w:rsidRPr="00645D3D">
        <w:rPr>
          <w:rFonts w:ascii="Arial" w:hAnsi="Arial" w:cs="Arial"/>
          <w:color w:val="000000"/>
          <w:shd w:val="clear" w:color="auto" w:fill="FFFFFF"/>
        </w:rPr>
        <w:tab/>
      </w:r>
      <w:r w:rsidR="006A2B9C" w:rsidRPr="00645D3D">
        <w:rPr>
          <w:rFonts w:ascii="Arial" w:hAnsi="Arial" w:cs="Arial"/>
          <w:color w:val="000000"/>
          <w:shd w:val="clear" w:color="auto" w:fill="FFFFFF"/>
        </w:rPr>
        <w:tab/>
      </w:r>
      <w:r w:rsidR="006A2B9C" w:rsidRPr="00645D3D">
        <w:rPr>
          <w:rFonts w:ascii="Arial" w:hAnsi="Arial" w:cs="Arial"/>
          <w:color w:val="000000"/>
          <w:shd w:val="clear" w:color="auto" w:fill="FFFFFF"/>
        </w:rPr>
        <w:tab/>
      </w:r>
      <w:r w:rsidR="006A2B9C" w:rsidRPr="00645D3D">
        <w:rPr>
          <w:rFonts w:ascii="Arial" w:hAnsi="Arial" w:cs="Arial"/>
          <w:color w:val="000000"/>
          <w:shd w:val="clear" w:color="auto" w:fill="FFFFFF"/>
        </w:rPr>
        <w:tab/>
      </w:r>
    </w:p>
    <w:p w14:paraId="6BEB26B7" w14:textId="77777777" w:rsidR="006A2B9C" w:rsidRPr="00645D3D" w:rsidRDefault="006A2B9C" w:rsidP="00180E49">
      <w:pPr>
        <w:pStyle w:val="Textoindependiente"/>
        <w:ind w:left="20"/>
        <w:rPr>
          <w:rFonts w:ascii="Arial" w:hAnsi="Arial" w:cs="Arial"/>
          <w:color w:val="000000"/>
          <w:shd w:val="clear" w:color="auto" w:fill="FFFFFF"/>
        </w:rPr>
      </w:pPr>
    </w:p>
    <w:p w14:paraId="230ED508" w14:textId="32338748" w:rsidR="00CA5E7F" w:rsidRPr="00A82B09" w:rsidRDefault="00536329" w:rsidP="00A942B0">
      <w:pPr>
        <w:pStyle w:val="Textoindependiente"/>
        <w:ind w:left="20"/>
        <w:rPr>
          <w:rFonts w:ascii="Arial" w:hAnsi="Arial" w:cs="Arial"/>
          <w:b/>
          <w:color w:val="000000"/>
          <w:lang w:val="es-ES_tradnl"/>
        </w:rPr>
      </w:pPr>
      <w:r w:rsidRPr="00645D3D">
        <w:rPr>
          <w:rFonts w:ascii="Arial" w:hAnsi="Arial" w:cs="Arial"/>
          <w:lang w:val="es-ES_tradnl"/>
        </w:rPr>
        <w:t>En cumplimiento de las obligaciones es</w:t>
      </w:r>
      <w:r w:rsidR="00074961" w:rsidRPr="00645D3D">
        <w:rPr>
          <w:rFonts w:ascii="Arial" w:hAnsi="Arial" w:cs="Arial"/>
          <w:lang w:val="es-ES_tradnl"/>
        </w:rPr>
        <w:t xml:space="preserve">tablecidas en la cláusula </w:t>
      </w:r>
      <w:r w:rsidR="00180E49" w:rsidRPr="00645D3D">
        <w:rPr>
          <w:rFonts w:ascii="Arial" w:hAnsi="Arial" w:cs="Arial"/>
          <w:b/>
          <w:bCs/>
          <w:lang w:val="es-ES_tradnl"/>
        </w:rPr>
        <w:t>PRIMERA</w:t>
      </w:r>
      <w:r w:rsidR="005F1433" w:rsidRPr="00645D3D">
        <w:rPr>
          <w:rFonts w:ascii="Arial" w:hAnsi="Arial" w:cs="Arial"/>
          <w:lang w:val="es-ES_tradnl"/>
        </w:rPr>
        <w:t xml:space="preserve"> del</w:t>
      </w:r>
      <w:r w:rsidR="00185C8A" w:rsidRPr="00645D3D">
        <w:rPr>
          <w:rFonts w:ascii="Arial" w:hAnsi="Arial" w:cs="Arial"/>
          <w:lang w:val="es-ES_tradnl"/>
        </w:rPr>
        <w:t xml:space="preserve"> contrato No.</w:t>
      </w:r>
      <w:r w:rsidR="00D743F1" w:rsidRPr="00645D3D">
        <w:rPr>
          <w:rFonts w:ascii="Arial" w:hAnsi="Arial" w:cs="Arial"/>
          <w:lang w:val="es-ES_tradnl"/>
        </w:rPr>
        <w:t xml:space="preserve"> </w:t>
      </w:r>
      <w:r w:rsidR="006A2B9C" w:rsidRPr="00645D3D">
        <w:rPr>
          <w:rFonts w:ascii="Arial" w:hAnsi="Arial" w:cs="Arial"/>
          <w:lang w:val="es-ES_tradnl"/>
        </w:rPr>
        <w:t>416</w:t>
      </w:r>
      <w:r w:rsidR="002A3190" w:rsidRPr="00645D3D">
        <w:rPr>
          <w:rFonts w:ascii="Arial" w:hAnsi="Arial" w:cs="Arial"/>
          <w:lang w:val="es-ES_tradnl"/>
        </w:rPr>
        <w:t>2</w:t>
      </w:r>
      <w:r w:rsidR="006A2B9C" w:rsidRPr="00645D3D">
        <w:rPr>
          <w:rFonts w:ascii="Arial" w:hAnsi="Arial" w:cs="Arial"/>
          <w:lang w:val="es-ES_tradnl"/>
        </w:rPr>
        <w:t>.010</w:t>
      </w:r>
      <w:r w:rsidR="006A2B9C" w:rsidRPr="006A2B9C">
        <w:rPr>
          <w:rFonts w:ascii="Arial" w:hAnsi="Arial" w:cs="Arial"/>
          <w:lang w:val="es-ES_tradnl"/>
        </w:rPr>
        <w:t>.26</w:t>
      </w:r>
      <w:r w:rsidR="006A2B9C" w:rsidRPr="0092241A">
        <w:rPr>
          <w:rFonts w:ascii="Arial" w:hAnsi="Arial" w:cs="Arial"/>
          <w:lang w:val="es-ES_tradnl"/>
        </w:rPr>
        <w:t>.1.</w:t>
      </w:r>
      <w:r w:rsidR="00EC3031">
        <w:rPr>
          <w:rFonts w:ascii="Arial" w:hAnsi="Arial" w:cs="Arial"/>
          <w:lang w:val="es-ES_tradnl"/>
        </w:rPr>
        <w:t>203</w:t>
      </w:r>
      <w:r w:rsidR="009C3028">
        <w:rPr>
          <w:rFonts w:ascii="Arial" w:hAnsi="Arial" w:cs="Arial"/>
          <w:lang w:val="es-ES_tradnl"/>
        </w:rPr>
        <w:t>4</w:t>
      </w:r>
      <w:r w:rsidR="00EC3031">
        <w:rPr>
          <w:rFonts w:ascii="Arial" w:hAnsi="Arial" w:cs="Arial"/>
          <w:lang w:val="es-ES_tradnl"/>
        </w:rPr>
        <w:t xml:space="preserve"> </w:t>
      </w:r>
      <w:r w:rsidR="006A2B9C" w:rsidRPr="0092241A">
        <w:rPr>
          <w:rFonts w:ascii="Arial" w:hAnsi="Arial" w:cs="Arial"/>
          <w:lang w:val="es-ES_tradnl"/>
        </w:rPr>
        <w:t>de 202</w:t>
      </w:r>
      <w:r w:rsidR="0084763A">
        <w:rPr>
          <w:rFonts w:ascii="Arial" w:hAnsi="Arial" w:cs="Arial"/>
          <w:lang w:val="es-ES_tradnl"/>
        </w:rPr>
        <w:t>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9B40760" w14:textId="4A9E839F"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3E2C4B32" w14:textId="444D8E3D" w:rsidR="0007565B" w:rsidRDefault="0007565B">
      <w:pPr>
        <w:pStyle w:val="Textoindependiente"/>
        <w:rPr>
          <w:rFonts w:ascii="Arial" w:hAnsi="Arial" w:cs="Arial"/>
          <w:b/>
        </w:rPr>
      </w:pPr>
    </w:p>
    <w:p w14:paraId="07CC7475" w14:textId="77777777" w:rsidR="0007565B" w:rsidRDefault="0007565B" w:rsidP="0007565B">
      <w:pPr>
        <w:pStyle w:val="TableParagraph"/>
        <w:spacing w:before="13" w:line="259" w:lineRule="auto"/>
        <w:ind w:left="720" w:right="58"/>
        <w:jc w:val="both"/>
      </w:pPr>
      <w:bookmarkStart w:id="0" w:name="_Hlk199000891"/>
      <w:r>
        <w:t xml:space="preserve">1. Brindar apoyo en el desarrollo de las actividades formativas facilitando los procesos del proyecto, organizando experiencias de juego, lúdica y recreación para niñas, niños, adolescentes y jóvenes y demás actividades del proyecto apoyando la ejecución de tareas durante jornadas y eventos en campo, orientadas a la intervención con las distintas poblaciones vinculadas al proyecto o en los procesos de socialización y vinculación de la población beneficiaria. </w:t>
      </w:r>
    </w:p>
    <w:p w14:paraId="499C4EE5" w14:textId="77777777" w:rsidR="0007565B" w:rsidRDefault="0007565B" w:rsidP="0007565B">
      <w:pPr>
        <w:pStyle w:val="TableParagraph"/>
        <w:spacing w:before="13" w:line="259" w:lineRule="auto"/>
        <w:ind w:left="720" w:right="58"/>
        <w:jc w:val="both"/>
      </w:pPr>
    </w:p>
    <w:p w14:paraId="506709DE" w14:textId="1214CF59" w:rsidR="00C41F6A" w:rsidRDefault="00EC3031" w:rsidP="00EC3031">
      <w:pPr>
        <w:pStyle w:val="TableParagraph"/>
        <w:spacing w:before="13" w:line="259" w:lineRule="auto"/>
        <w:ind w:left="708" w:right="58"/>
        <w:jc w:val="both"/>
      </w:pPr>
      <w:r>
        <w:t>-</w:t>
      </w:r>
      <w:r w:rsidRPr="004F2B1A">
        <w:t xml:space="preserve"> </w:t>
      </w:r>
      <w:r w:rsidR="00C41F6A" w:rsidRPr="00C41F6A">
        <w:t>. Brindé apoyo en una jornada de recuperación del espacio público organizada por Cali Bella, llevada a cabo en el Parque La Virgen. Durante la actividad, colaboré en la pintura y marcación de la cancha deportiva, así como en la restauración visual de los juegos infantiles (columpios, resbaladeros, entre otros). Además, participé en la pintura de las bancas del parque, contribuyendo al embellecimiento del entorno y al fortalecimiento del sentido de pertenencia de la comunidad.</w:t>
      </w:r>
    </w:p>
    <w:p w14:paraId="3CF962EB" w14:textId="77777777" w:rsidR="00C41F6A" w:rsidRDefault="00C41F6A" w:rsidP="00EC3031">
      <w:pPr>
        <w:pStyle w:val="TableParagraph"/>
        <w:spacing w:before="13" w:line="259" w:lineRule="auto"/>
        <w:ind w:left="708" w:right="58"/>
        <w:jc w:val="both"/>
      </w:pPr>
    </w:p>
    <w:p w14:paraId="6106E8E0" w14:textId="77777777" w:rsidR="0007565B" w:rsidRDefault="0007565B" w:rsidP="0007565B">
      <w:pPr>
        <w:pStyle w:val="TableParagraph"/>
        <w:spacing w:before="13" w:line="259" w:lineRule="auto"/>
        <w:ind w:left="720" w:right="58"/>
        <w:jc w:val="both"/>
      </w:pPr>
    </w:p>
    <w:p w14:paraId="6120C545" w14:textId="77777777" w:rsidR="0007565B" w:rsidRDefault="0007565B" w:rsidP="0007565B">
      <w:pPr>
        <w:pStyle w:val="TableParagraph"/>
        <w:spacing w:before="13" w:line="259" w:lineRule="auto"/>
        <w:ind w:left="720" w:right="58"/>
        <w:jc w:val="both"/>
      </w:pPr>
      <w:r>
        <w:t xml:space="preserve">2. Apoyar en la elaboración y presentación de informes, en el registro de beneficiarios a través de la plataforma SIDER, en la recopilación de registros fotográficos, o en la actualización de bases de datos asociadas a las jornadas y eventos realizados. </w:t>
      </w:r>
    </w:p>
    <w:p w14:paraId="64C0D01C" w14:textId="77777777" w:rsidR="00EC3031" w:rsidRDefault="00EC3031" w:rsidP="00EC3031">
      <w:pPr>
        <w:pStyle w:val="TableParagraph"/>
        <w:spacing w:before="13" w:line="259" w:lineRule="auto"/>
        <w:ind w:right="58"/>
        <w:jc w:val="both"/>
      </w:pPr>
    </w:p>
    <w:p w14:paraId="2D00348B" w14:textId="3D7DE00E" w:rsidR="0007565B" w:rsidRDefault="00C41F6A" w:rsidP="0007565B">
      <w:pPr>
        <w:pStyle w:val="TableParagraph"/>
        <w:spacing w:before="13" w:line="259" w:lineRule="auto"/>
        <w:ind w:left="720" w:right="58"/>
        <w:jc w:val="both"/>
      </w:pPr>
      <w:r>
        <w:t xml:space="preserve">- </w:t>
      </w:r>
      <w:r w:rsidRPr="00C41F6A">
        <w:t>Brindé apoyo en una charla dirigida a los monitores deportivos, en la que se resolvieron dudas relacionadas con su contrato y otros aspectos laborales.</w:t>
      </w:r>
    </w:p>
    <w:p w14:paraId="21095F24" w14:textId="77777777" w:rsidR="00C41F6A" w:rsidRDefault="00C41F6A" w:rsidP="0007565B">
      <w:pPr>
        <w:pStyle w:val="TableParagraph"/>
        <w:spacing w:before="13" w:line="259" w:lineRule="auto"/>
        <w:ind w:left="720" w:right="58"/>
        <w:jc w:val="both"/>
      </w:pPr>
    </w:p>
    <w:p w14:paraId="7BEC7F86" w14:textId="77777777" w:rsidR="0007565B" w:rsidRDefault="0007565B" w:rsidP="0007565B">
      <w:pPr>
        <w:pStyle w:val="TableParagraph"/>
        <w:spacing w:before="13" w:line="259" w:lineRule="auto"/>
        <w:ind w:left="720" w:right="58"/>
        <w:jc w:val="both"/>
      </w:pPr>
      <w:r>
        <w:t>3. Asistir o brindar apoyo en reuniones, capacitaciones o espacios formativos convocados por el área de Fomento, o que estén directamente relacionados con las funciones del cargo y el desarrollo del programa.</w:t>
      </w:r>
    </w:p>
    <w:p w14:paraId="3AE53F60" w14:textId="77777777" w:rsidR="0007565B" w:rsidRDefault="0007565B" w:rsidP="0007565B">
      <w:pPr>
        <w:pStyle w:val="TableParagraph"/>
        <w:spacing w:before="13" w:line="259" w:lineRule="auto"/>
        <w:ind w:left="720" w:right="58"/>
        <w:jc w:val="both"/>
      </w:pPr>
    </w:p>
    <w:p w14:paraId="07BD1DEB" w14:textId="79AA1776" w:rsidR="0007565B" w:rsidRDefault="0007565B" w:rsidP="00C41F6A">
      <w:pPr>
        <w:pStyle w:val="TableParagraph"/>
        <w:spacing w:before="13" w:line="259" w:lineRule="auto"/>
        <w:ind w:left="708" w:right="58"/>
        <w:jc w:val="both"/>
      </w:pPr>
      <w:r>
        <w:t xml:space="preserve">-  </w:t>
      </w:r>
      <w:r w:rsidR="00C41F6A" w:rsidRPr="00C41F6A">
        <w:t>En la actividad para la iniciativa “Cali Juega”, en el cual apoyé la idea de diseñar cajas recolectoras de tapas plásticas. Estas cajas permitirán reutilizar el plástico con fines ambientales y también podrán utilizarse en la creación de juegos u otras actividades lúdicas, fomentando así la conciencia ecológica de manera creativa.</w:t>
      </w:r>
    </w:p>
    <w:p w14:paraId="0D53122A" w14:textId="77777777" w:rsidR="00C41F6A" w:rsidRDefault="00C41F6A" w:rsidP="00C41F6A">
      <w:pPr>
        <w:pStyle w:val="TableParagraph"/>
        <w:spacing w:before="13" w:line="259" w:lineRule="auto"/>
        <w:ind w:left="708" w:right="58"/>
        <w:jc w:val="both"/>
      </w:pPr>
    </w:p>
    <w:p w14:paraId="6FABA12E" w14:textId="6B0A34CE" w:rsidR="0007565B" w:rsidRDefault="0007565B" w:rsidP="0007565B">
      <w:pPr>
        <w:pStyle w:val="TableParagraph"/>
        <w:spacing w:before="13" w:line="259" w:lineRule="auto"/>
        <w:ind w:left="720" w:right="58"/>
        <w:jc w:val="both"/>
      </w:pPr>
      <w:r>
        <w:t xml:space="preserve"> 4. Brindar apoyo en actividades operativas, logísticas o asistenciales de carácter misional, requeridas por la Secretaría del Deporte y la Recreación, en cumplimiento del objeto contractual. </w:t>
      </w:r>
    </w:p>
    <w:p w14:paraId="26534D63" w14:textId="77777777" w:rsidR="0007565B" w:rsidRDefault="0007565B" w:rsidP="0007565B">
      <w:pPr>
        <w:pStyle w:val="TableParagraph"/>
        <w:spacing w:before="13" w:line="259" w:lineRule="auto"/>
        <w:ind w:left="720" w:right="58"/>
        <w:jc w:val="both"/>
      </w:pPr>
    </w:p>
    <w:p w14:paraId="64CC8330" w14:textId="576F6F4F" w:rsidR="0007565B" w:rsidRDefault="0007565B" w:rsidP="00C41F6A">
      <w:pPr>
        <w:pStyle w:val="TableParagraph"/>
        <w:spacing w:before="13" w:line="259" w:lineRule="auto"/>
        <w:ind w:left="708" w:right="58"/>
        <w:jc w:val="both"/>
        <w:rPr>
          <w:rFonts w:ascii="Arial" w:eastAsia="Arial" w:hAnsi="Arial" w:cs="Arial"/>
          <w:color w:val="000000"/>
          <w:lang w:eastAsia="ar-SA"/>
        </w:rPr>
      </w:pPr>
      <w:r>
        <w:t xml:space="preserve">-  </w:t>
      </w:r>
      <w:r w:rsidR="00C41F6A" w:rsidRPr="00C41F6A">
        <w:rPr>
          <w:rFonts w:ascii="Arial" w:eastAsia="Arial" w:hAnsi="Arial" w:cs="Arial"/>
          <w:color w:val="000000"/>
          <w:lang w:eastAsia="ar-SA"/>
        </w:rPr>
        <w:t>Brindé apoyo en una reunión con el coordinador, en la cual coordinamos la actividad relacionada con el arreglo del parque previamente mencionado, revisando y analizando las pruebas correspondientes.</w:t>
      </w:r>
    </w:p>
    <w:p w14:paraId="690E13A5" w14:textId="77777777" w:rsidR="00C41F6A" w:rsidRDefault="00C41F6A" w:rsidP="00C41F6A">
      <w:pPr>
        <w:pStyle w:val="TableParagraph"/>
        <w:spacing w:before="13" w:line="259" w:lineRule="auto"/>
        <w:ind w:left="708" w:right="58"/>
        <w:jc w:val="both"/>
      </w:pPr>
    </w:p>
    <w:p w14:paraId="4CC38781" w14:textId="77777777" w:rsidR="0007565B" w:rsidRDefault="0007565B" w:rsidP="0007565B">
      <w:pPr>
        <w:pStyle w:val="TableParagraph"/>
        <w:spacing w:before="13" w:line="259" w:lineRule="auto"/>
        <w:ind w:left="720" w:right="58"/>
        <w:jc w:val="both"/>
      </w:pPr>
      <w:r>
        <w:t>5. Las demás relacionadas con el desarrollo del objeto contractual.</w:t>
      </w:r>
    </w:p>
    <w:p w14:paraId="043231D7" w14:textId="77777777" w:rsidR="0007565B" w:rsidRDefault="0007565B" w:rsidP="0007565B">
      <w:pPr>
        <w:pStyle w:val="TableParagraph"/>
        <w:spacing w:before="13" w:line="259" w:lineRule="auto"/>
        <w:ind w:left="720" w:right="58"/>
        <w:jc w:val="both"/>
      </w:pPr>
    </w:p>
    <w:p w14:paraId="14AEADA5" w14:textId="7B216D1B" w:rsidR="0007565B" w:rsidRDefault="0007565B" w:rsidP="00C41F6A">
      <w:pPr>
        <w:pStyle w:val="TableParagraph"/>
        <w:spacing w:before="13" w:line="259" w:lineRule="auto"/>
        <w:ind w:left="720" w:right="58"/>
        <w:jc w:val="both"/>
      </w:pPr>
      <w:r>
        <w:t xml:space="preserve">-  </w:t>
      </w:r>
      <w:r w:rsidR="00C41F6A" w:rsidRPr="00C41F6A">
        <w:t>Participé activamente en la elaboración de cajas reciclables, diseñadas para recolectar tapas plásticas con el propósito de fomentar el reciclaje y la reutilización de materiales. Esta actividad tuvo un enfoque tanto ecológico como educativo, ya que las cajas también podrán ser utilizadas en dinámicas lúdicas y actividades recreativas dentro de la comunidad.</w:t>
      </w:r>
    </w:p>
    <w:p w14:paraId="4C639247" w14:textId="092C391B" w:rsidR="00C41F6A" w:rsidRDefault="00C41F6A" w:rsidP="00C41F6A">
      <w:pPr>
        <w:pStyle w:val="TableParagraph"/>
        <w:spacing w:before="13" w:line="259" w:lineRule="auto"/>
        <w:ind w:left="720" w:right="58"/>
        <w:jc w:val="both"/>
      </w:pPr>
    </w:p>
    <w:p w14:paraId="00976D8C" w14:textId="07671324" w:rsidR="00C41F6A" w:rsidRDefault="00C41F6A" w:rsidP="00C41F6A">
      <w:pPr>
        <w:pStyle w:val="TableParagraph"/>
        <w:numPr>
          <w:ilvl w:val="0"/>
          <w:numId w:val="24"/>
        </w:numPr>
        <w:spacing w:before="13" w:line="259" w:lineRule="auto"/>
        <w:ind w:right="58"/>
        <w:jc w:val="both"/>
      </w:pPr>
      <w:r w:rsidRPr="00C41F6A">
        <w:t>Brindó apoyo en la elaboración de ideas para implementar el programa de manera eficiente, participando activamente en reuniones con algunos miembros del equipo de trabajo</w:t>
      </w:r>
    </w:p>
    <w:bookmarkEnd w:id="0"/>
    <w:p w14:paraId="0C4850B0" w14:textId="77777777" w:rsidR="0007565B" w:rsidRDefault="0007565B" w:rsidP="0007565B">
      <w:pPr>
        <w:pStyle w:val="Textoindependiente"/>
        <w:tabs>
          <w:tab w:val="left" w:pos="3090"/>
        </w:tabs>
        <w:ind w:left="912"/>
        <w:rPr>
          <w:spacing w:val="-5"/>
        </w:rPr>
      </w:pPr>
    </w:p>
    <w:p w14:paraId="79F592D2" w14:textId="0C411E2A"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15DEFBCD" w14:textId="1DAAF7FC" w:rsidR="0092241A" w:rsidRDefault="0092241A" w:rsidP="0092241A">
      <w:pPr>
        <w:pStyle w:val="Default"/>
      </w:pPr>
    </w:p>
    <w:p w14:paraId="469E221C" w14:textId="77777777" w:rsidR="0007565B" w:rsidRDefault="0007565B" w:rsidP="0007565B">
      <w:pPr>
        <w:pStyle w:val="TableParagraph"/>
        <w:spacing w:before="13" w:line="259" w:lineRule="auto"/>
        <w:ind w:left="720" w:right="58"/>
        <w:jc w:val="both"/>
      </w:pPr>
      <w:r>
        <w:t xml:space="preserve">1. Brindar apoyo en el desarrollo de las actividades formativas facilitando los procesos del proyecto, organizando experiencias de juego, lúdica y recreación para niñas, niños, adolescentes y jóvenes y demás actividades del proyecto apoyando la ejecución de tareas durante jornadas y eventos en campo, orientadas a la intervención con las distintas poblaciones vinculadas al proyecto o en los procesos de socialización y vinculación de la población beneficiaria. </w:t>
      </w:r>
    </w:p>
    <w:p w14:paraId="3B8F6DCE" w14:textId="77777777" w:rsidR="0007565B" w:rsidRDefault="0007565B" w:rsidP="0007565B">
      <w:pPr>
        <w:pStyle w:val="TableParagraph"/>
        <w:spacing w:before="13" w:line="259" w:lineRule="auto"/>
        <w:ind w:left="720" w:right="58"/>
        <w:jc w:val="both"/>
      </w:pPr>
    </w:p>
    <w:p w14:paraId="6F93E0DB" w14:textId="6432F174" w:rsidR="0007565B" w:rsidRDefault="0007565B" w:rsidP="0007565B">
      <w:pPr>
        <w:pStyle w:val="TableParagraph"/>
        <w:spacing w:before="13" w:line="259" w:lineRule="auto"/>
        <w:ind w:left="720" w:right="58"/>
        <w:jc w:val="both"/>
      </w:pPr>
      <w:r>
        <w:t xml:space="preserve">- </w:t>
      </w:r>
      <w:r w:rsidR="00C41F6A" w:rsidRPr="00C41F6A">
        <w:t xml:space="preserve">Brindé apoyo en una jornada recreativa con motivo del aniversario del Barrio Obrero. La actividad contó con la presencia del Bus de la Ludoteca, con el objetivo de ofrecer espacios de juego y recreación a los niños y niñas del sector, </w:t>
      </w:r>
      <w:r w:rsidR="00C41F6A" w:rsidRPr="00C41F6A">
        <w:lastRenderedPageBreak/>
        <w:t>promoviendo su participación activa en un ambiente lúdico y comunitario.</w:t>
      </w:r>
    </w:p>
    <w:p w14:paraId="172626C0" w14:textId="77777777" w:rsidR="0007565B" w:rsidRDefault="0007565B" w:rsidP="0007565B">
      <w:pPr>
        <w:pStyle w:val="TableParagraph"/>
        <w:spacing w:before="13" w:line="259" w:lineRule="auto"/>
        <w:ind w:left="720" w:right="58"/>
        <w:jc w:val="both"/>
      </w:pPr>
      <w:r>
        <w:t xml:space="preserve">2. Apoyar en la elaboración y presentación de informes, en el registro de beneficiarios a través de la plataforma SIDER, en la recopilación de registros fotográficos, o en la actualización de bases de datos asociadas a las jornadas y eventos realizados. </w:t>
      </w:r>
    </w:p>
    <w:p w14:paraId="2DA94A86" w14:textId="77777777" w:rsidR="0007565B" w:rsidRDefault="0007565B" w:rsidP="0007565B">
      <w:pPr>
        <w:pStyle w:val="TableParagraph"/>
        <w:spacing w:before="13" w:line="259" w:lineRule="auto"/>
        <w:ind w:left="720" w:right="58"/>
        <w:jc w:val="both"/>
      </w:pPr>
    </w:p>
    <w:p w14:paraId="63B37E9A" w14:textId="2075A7CE" w:rsidR="0007565B" w:rsidRDefault="00450FFE" w:rsidP="0007565B">
      <w:pPr>
        <w:pStyle w:val="TableParagraph"/>
        <w:spacing w:before="13" w:line="259" w:lineRule="auto"/>
        <w:ind w:left="720" w:right="58"/>
        <w:jc w:val="both"/>
      </w:pPr>
      <w:r>
        <w:t xml:space="preserve">- </w:t>
      </w:r>
      <w:r w:rsidR="00C41F6A" w:rsidRPr="00C41F6A">
        <w:t>Participé en la capacitación sobre el SIDER (Sistema Integrado de Deporte y Recreación), orientada a fortalecer el conocimiento y manejo de esta herramienta digital. Durante la sesión se abordaron temas relacionados con el registro, seguimiento y sistematización de actividades deportivas y recreativas, con el fin de optimizar los procesos de planificación, control y reporte dentro del ámbito institucional</w:t>
      </w:r>
    </w:p>
    <w:p w14:paraId="42B82F86" w14:textId="77777777" w:rsidR="00450FFE" w:rsidRDefault="00450FFE" w:rsidP="0007565B">
      <w:pPr>
        <w:pStyle w:val="TableParagraph"/>
        <w:spacing w:before="13" w:line="259" w:lineRule="auto"/>
        <w:ind w:left="720" w:right="58"/>
        <w:jc w:val="both"/>
      </w:pPr>
    </w:p>
    <w:p w14:paraId="780CB8A7" w14:textId="77777777" w:rsidR="0007565B" w:rsidRDefault="0007565B" w:rsidP="0007565B">
      <w:pPr>
        <w:pStyle w:val="TableParagraph"/>
        <w:spacing w:before="13" w:line="259" w:lineRule="auto"/>
        <w:ind w:left="720" w:right="58"/>
        <w:jc w:val="both"/>
      </w:pPr>
      <w:r>
        <w:t>3. Asistir o brindar apoyo en reuniones, capacitaciones o espacios formativos convocados por el área de Fomento, o que estén directamente relacionados con las funciones del cargo y el desarrollo del programa.</w:t>
      </w:r>
    </w:p>
    <w:p w14:paraId="1B14CF4A" w14:textId="77777777" w:rsidR="0007565B" w:rsidRDefault="0007565B" w:rsidP="0007565B">
      <w:pPr>
        <w:pStyle w:val="TableParagraph"/>
        <w:spacing w:before="13" w:line="259" w:lineRule="auto"/>
        <w:ind w:left="720" w:right="58"/>
        <w:jc w:val="both"/>
      </w:pPr>
    </w:p>
    <w:p w14:paraId="0860FDA9" w14:textId="1355F620" w:rsidR="0007565B" w:rsidRDefault="00C41F6A" w:rsidP="00C41F6A">
      <w:pPr>
        <w:pStyle w:val="TableParagraph"/>
        <w:numPr>
          <w:ilvl w:val="0"/>
          <w:numId w:val="24"/>
        </w:numPr>
        <w:spacing w:before="13" w:line="259" w:lineRule="auto"/>
        <w:ind w:right="58"/>
        <w:jc w:val="both"/>
      </w:pPr>
      <w:r w:rsidRPr="00C41F6A">
        <w:t>Participé en una reunión con los coordinadores técnicos, en la cual se explicó el correcto diligenciamiento de los formatos F10, F19 y F21, con el fin de garantizar una adecuada gestión y cumplimiento de los procesos establecidos</w:t>
      </w:r>
    </w:p>
    <w:p w14:paraId="0BF00394" w14:textId="77777777" w:rsidR="0007565B" w:rsidRDefault="0007565B" w:rsidP="0007565B">
      <w:pPr>
        <w:pStyle w:val="TableParagraph"/>
        <w:spacing w:before="13" w:line="259" w:lineRule="auto"/>
        <w:ind w:left="720" w:right="58"/>
        <w:jc w:val="both"/>
      </w:pPr>
      <w:r>
        <w:t xml:space="preserve"> </w:t>
      </w:r>
    </w:p>
    <w:p w14:paraId="11C60DAD" w14:textId="77777777" w:rsidR="0007565B" w:rsidRDefault="0007565B" w:rsidP="0007565B">
      <w:pPr>
        <w:pStyle w:val="TableParagraph"/>
        <w:spacing w:before="13" w:line="259" w:lineRule="auto"/>
        <w:ind w:left="720" w:right="58"/>
        <w:jc w:val="both"/>
      </w:pPr>
      <w:r>
        <w:t xml:space="preserve">4. Brindar apoyo en actividades operativas, logísticas o asistenciales de carácter misional, requeridas por la Secretaría del Deporte y la Recreación, en cumplimiento del objeto contractual. </w:t>
      </w:r>
    </w:p>
    <w:p w14:paraId="76074F35" w14:textId="77777777" w:rsidR="0007565B" w:rsidRDefault="0007565B" w:rsidP="0007565B">
      <w:pPr>
        <w:pStyle w:val="TableParagraph"/>
        <w:spacing w:before="13" w:line="259" w:lineRule="auto"/>
        <w:ind w:left="720" w:right="58"/>
        <w:jc w:val="both"/>
      </w:pPr>
    </w:p>
    <w:p w14:paraId="0B571EE1" w14:textId="0F218DA5" w:rsidR="0007565B" w:rsidRDefault="00450FFE" w:rsidP="0007565B">
      <w:pPr>
        <w:pStyle w:val="TableParagraph"/>
        <w:spacing w:before="13" w:line="259" w:lineRule="auto"/>
        <w:ind w:left="720" w:right="58"/>
        <w:jc w:val="both"/>
      </w:pPr>
      <w:r>
        <w:rPr>
          <w:rFonts w:ascii="Arial" w:eastAsia="Arial" w:hAnsi="Arial" w:cs="Arial"/>
          <w:color w:val="000000"/>
          <w:lang w:eastAsia="ar-SA"/>
        </w:rPr>
        <w:t xml:space="preserve">- </w:t>
      </w:r>
      <w:r w:rsidR="00C41F6A" w:rsidRPr="00C41F6A">
        <w:rPr>
          <w:rFonts w:ascii="Arial" w:eastAsia="Arial" w:hAnsi="Arial" w:cs="Arial"/>
          <w:color w:val="000000"/>
          <w:lang w:eastAsia="ar-SA"/>
        </w:rPr>
        <w:t>Brindé apoyo en la organización de la bodega del programa Cali Juega, colaborando en la clasificación, ordenamiento y almacenamiento adecuado del material lúdico y recreativo. Esta labor permitió optimizar el acceso a los recursos y facilitar su utilización en futuras actividades dirigidas a la población infantil y juvenil del municipio.</w:t>
      </w:r>
    </w:p>
    <w:p w14:paraId="60498F83" w14:textId="77777777" w:rsidR="00450FFE" w:rsidRDefault="00450FFE" w:rsidP="0007565B">
      <w:pPr>
        <w:pStyle w:val="TableParagraph"/>
        <w:spacing w:before="13" w:line="259" w:lineRule="auto"/>
        <w:ind w:left="720" w:right="58"/>
        <w:jc w:val="both"/>
      </w:pPr>
    </w:p>
    <w:p w14:paraId="284866B8" w14:textId="77777777" w:rsidR="0007565B" w:rsidRDefault="0007565B" w:rsidP="0007565B">
      <w:pPr>
        <w:pStyle w:val="TableParagraph"/>
        <w:spacing w:before="13" w:line="259" w:lineRule="auto"/>
        <w:ind w:left="720" w:right="58"/>
        <w:jc w:val="both"/>
      </w:pPr>
      <w:r>
        <w:t>5. Las demás relacionadas con el desarrollo del objeto contractual.</w:t>
      </w:r>
    </w:p>
    <w:p w14:paraId="7C997788" w14:textId="77777777" w:rsidR="0007565B" w:rsidRDefault="0007565B" w:rsidP="0007565B">
      <w:pPr>
        <w:pStyle w:val="TableParagraph"/>
        <w:spacing w:before="13" w:line="259" w:lineRule="auto"/>
        <w:ind w:left="720" w:right="58"/>
        <w:jc w:val="both"/>
      </w:pPr>
    </w:p>
    <w:p w14:paraId="492A653A" w14:textId="65B95D76" w:rsidR="00450FFE" w:rsidRPr="009C3028" w:rsidRDefault="00C41F6A" w:rsidP="009C3028">
      <w:pPr>
        <w:pStyle w:val="NormalWeb"/>
        <w:numPr>
          <w:ilvl w:val="0"/>
          <w:numId w:val="24"/>
        </w:numPr>
        <w:spacing w:before="0" w:beforeAutospacing="0" w:after="0" w:afterAutospacing="0"/>
        <w:jc w:val="both"/>
        <w:rPr>
          <w:rFonts w:ascii="Calibri" w:hAnsi="Calibri" w:cs="Calibri"/>
          <w:color w:val="000000"/>
          <w:sz w:val="20"/>
          <w:szCs w:val="20"/>
        </w:rPr>
      </w:pPr>
      <w:r w:rsidRPr="00C41F6A">
        <w:rPr>
          <w:rFonts w:ascii="Arial" w:hAnsi="Arial" w:cs="Arial"/>
          <w:sz w:val="22"/>
          <w:szCs w:val="22"/>
          <w:lang w:val="es-ES" w:eastAsia="es-ES"/>
        </w:rPr>
        <w:t>Participé en la organización y adecuación del espacio de la ludoteca, colaborando en la disposición del mobiliario, clasificación del material lúdico y ambientación del lugar. Esta labor tuvo como propósito crear un entorno ordenado, seguro y estimulante que favorezca el desarrollo de actividades recreativas y educativas para niños y niñas de la comunidad.</w:t>
      </w:r>
    </w:p>
    <w:p w14:paraId="13436065" w14:textId="77777777" w:rsidR="009C3028" w:rsidRPr="009C3028" w:rsidRDefault="009C3028" w:rsidP="009C3028">
      <w:pPr>
        <w:pStyle w:val="NormalWeb"/>
        <w:spacing w:before="0" w:beforeAutospacing="0" w:after="0" w:afterAutospacing="0"/>
        <w:ind w:left="1068"/>
        <w:jc w:val="both"/>
        <w:rPr>
          <w:rFonts w:ascii="Calibri" w:hAnsi="Calibri" w:cs="Calibri"/>
          <w:color w:val="000000"/>
          <w:sz w:val="20"/>
          <w:szCs w:val="20"/>
        </w:rPr>
      </w:pPr>
    </w:p>
    <w:p w14:paraId="1974D960" w14:textId="6451FD58" w:rsidR="009C3028" w:rsidRPr="009C3028" w:rsidRDefault="009C3028" w:rsidP="009C3028">
      <w:pPr>
        <w:pStyle w:val="NormalWeb"/>
        <w:numPr>
          <w:ilvl w:val="0"/>
          <w:numId w:val="24"/>
        </w:numPr>
        <w:spacing w:before="0" w:beforeAutospacing="0" w:after="0" w:afterAutospacing="0"/>
        <w:jc w:val="both"/>
        <w:rPr>
          <w:rFonts w:ascii="Calibri" w:hAnsi="Calibri" w:cs="Calibri"/>
          <w:color w:val="000000"/>
          <w:sz w:val="20"/>
          <w:szCs w:val="20"/>
        </w:rPr>
      </w:pPr>
      <w:r>
        <w:rPr>
          <w:rFonts w:ascii="Arial" w:eastAsia="Arial" w:hAnsi="Arial" w:cs="Arial"/>
          <w:color w:val="000000"/>
        </w:rPr>
        <w:t>Brindé apoyo en una actividad recreativa dirigida a los niños y niñas del Hogar Infantil Ana María. Durante la jornada, se desarrollaron dinámicas lúdicas, juegos grupales y actividades de integración que fomentaron la participación, el trabajo en equipo y la expresión creativa de los menores. Esta iniciativa buscó promover espacios de sano esparcimiento y bienestar en un entorno seguro y afectivo.</w:t>
      </w:r>
    </w:p>
    <w:p w14:paraId="61E8CC4E" w14:textId="77777777" w:rsidR="009C3028" w:rsidRDefault="009C3028" w:rsidP="009C3028">
      <w:pPr>
        <w:pStyle w:val="Prrafodelista"/>
        <w:rPr>
          <w:rFonts w:ascii="Calibri" w:hAnsi="Calibri" w:cs="Calibri"/>
          <w:color w:val="000000"/>
        </w:rPr>
      </w:pPr>
    </w:p>
    <w:p w14:paraId="3870FEB9" w14:textId="77777777" w:rsidR="009C3028" w:rsidRDefault="009C3028" w:rsidP="009C3028">
      <w:pPr>
        <w:pStyle w:val="NormalWeb"/>
        <w:spacing w:before="0" w:beforeAutospacing="0" w:after="0" w:afterAutospacing="0"/>
        <w:ind w:left="1068"/>
        <w:jc w:val="both"/>
        <w:rPr>
          <w:rFonts w:ascii="Calibri" w:hAnsi="Calibri" w:cs="Calibri"/>
          <w:color w:val="000000"/>
          <w:sz w:val="20"/>
          <w:szCs w:val="20"/>
        </w:rPr>
      </w:pPr>
    </w:p>
    <w:p w14:paraId="2FCF3538" w14:textId="77777777" w:rsidR="007C5227" w:rsidRDefault="007C5227" w:rsidP="007C5227">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TERCERA CUOTA</w:t>
      </w:r>
    </w:p>
    <w:p w14:paraId="3B397A9D" w14:textId="77777777" w:rsidR="007C5227" w:rsidRDefault="007C5227" w:rsidP="007C5227">
      <w:pPr>
        <w:pStyle w:val="Textoindependiente"/>
        <w:rPr>
          <w:rFonts w:ascii="Arial" w:hAnsi="Arial" w:cs="Arial"/>
          <w:b/>
        </w:rPr>
      </w:pPr>
    </w:p>
    <w:p w14:paraId="49D51298" w14:textId="77777777" w:rsidR="0007565B" w:rsidRDefault="0007565B" w:rsidP="0007565B">
      <w:pPr>
        <w:pStyle w:val="TableParagraph"/>
        <w:spacing w:before="13" w:line="259" w:lineRule="auto"/>
        <w:ind w:left="720" w:right="58"/>
        <w:jc w:val="both"/>
      </w:pPr>
      <w:r>
        <w:t xml:space="preserve">1. Brindar apoyo en el desarrollo de las actividades formativas facilitando los procesos del proyecto, organizando experiencias de juego, lúdica y recreación para niñas, niños, adolescentes y jóvenes y demás actividades del proyecto apoyando la ejecución de tareas durante jornadas y eventos en campo, orientadas a la intervención con las distintas poblaciones vinculadas al proyecto o en los procesos de socialización y vinculación de la población beneficiaria. </w:t>
      </w:r>
    </w:p>
    <w:p w14:paraId="0E372A3D" w14:textId="77777777" w:rsidR="0007565B" w:rsidRDefault="0007565B" w:rsidP="0007565B">
      <w:pPr>
        <w:pStyle w:val="TableParagraph"/>
        <w:spacing w:before="13" w:line="259" w:lineRule="auto"/>
        <w:ind w:left="720" w:right="58"/>
        <w:jc w:val="both"/>
      </w:pPr>
    </w:p>
    <w:p w14:paraId="11B4B111" w14:textId="050FBD9C" w:rsidR="009C3028" w:rsidRDefault="0007565B" w:rsidP="009C3028">
      <w:pPr>
        <w:pStyle w:val="TableParagraph"/>
        <w:spacing w:before="13" w:line="259" w:lineRule="auto"/>
        <w:ind w:left="720" w:right="58"/>
        <w:jc w:val="both"/>
        <w:rPr>
          <w:rFonts w:ascii="Arial" w:hAnsi="Arial" w:cs="Arial"/>
        </w:rPr>
      </w:pPr>
      <w:r>
        <w:t xml:space="preserve">- </w:t>
      </w:r>
      <w:r w:rsidR="009C3028" w:rsidRPr="009C3028">
        <w:rPr>
          <w:rFonts w:ascii="Arial" w:hAnsi="Arial" w:cs="Arial"/>
        </w:rPr>
        <w:t>Brinde apoyo en una UTC en el Eduardo Cansino. La jornada estuvo dirigida a estudiantes y tuvo como objetivo promover el autocuidado, la actividad física y la estimulación de la motricidad fina a través de actividades lúdicas y creativas.</w:t>
      </w:r>
    </w:p>
    <w:p w14:paraId="47E9BAC0" w14:textId="77777777" w:rsidR="009C3028" w:rsidRPr="009C3028" w:rsidRDefault="009C3028" w:rsidP="009C3028">
      <w:pPr>
        <w:pStyle w:val="TableParagraph"/>
        <w:spacing w:before="13" w:line="259" w:lineRule="auto"/>
        <w:ind w:left="720" w:right="58"/>
        <w:jc w:val="both"/>
        <w:rPr>
          <w:rFonts w:ascii="Arial" w:hAnsi="Arial" w:cs="Arial"/>
        </w:rPr>
      </w:pPr>
    </w:p>
    <w:p w14:paraId="6819E1DA" w14:textId="5BF9A394" w:rsidR="0007565B" w:rsidRDefault="009C3028" w:rsidP="009C3028">
      <w:pPr>
        <w:pStyle w:val="TableParagraph"/>
        <w:spacing w:before="13" w:line="259" w:lineRule="auto"/>
        <w:ind w:left="720" w:right="58"/>
        <w:jc w:val="both"/>
        <w:rPr>
          <w:rFonts w:ascii="Arial" w:hAnsi="Arial" w:cs="Arial"/>
        </w:rPr>
      </w:pPr>
      <w:r w:rsidRPr="009C3028">
        <w:rPr>
          <w:rFonts w:ascii="Arial" w:hAnsi="Arial" w:cs="Arial"/>
        </w:rPr>
        <w:t xml:space="preserve">En primera instancia, se desarrolló una entretenida sesión de </w:t>
      </w:r>
      <w:proofErr w:type="spellStart"/>
      <w:r w:rsidRPr="009C3028">
        <w:rPr>
          <w:rFonts w:ascii="Arial" w:hAnsi="Arial" w:cs="Arial"/>
        </w:rPr>
        <w:t>aerorumba</w:t>
      </w:r>
      <w:proofErr w:type="spellEnd"/>
      <w:r w:rsidRPr="009C3028">
        <w:rPr>
          <w:rFonts w:ascii="Arial" w:hAnsi="Arial" w:cs="Arial"/>
        </w:rPr>
        <w:t>. Posteriormente, se realizó una actividad manual, en la que, a través del uso de una hoja de papel, los niños y niñas elaboraron la figura de un perrito.</w:t>
      </w:r>
    </w:p>
    <w:p w14:paraId="00D517E5" w14:textId="1509583B" w:rsidR="005D4A5D" w:rsidRDefault="005D4A5D" w:rsidP="0007565B">
      <w:pPr>
        <w:pStyle w:val="TableParagraph"/>
        <w:spacing w:before="13" w:line="259" w:lineRule="auto"/>
        <w:ind w:left="720" w:right="58"/>
        <w:jc w:val="both"/>
      </w:pPr>
    </w:p>
    <w:p w14:paraId="43FA58D0" w14:textId="77777777" w:rsidR="0007565B" w:rsidRDefault="0007565B" w:rsidP="0007565B">
      <w:pPr>
        <w:pStyle w:val="TableParagraph"/>
        <w:spacing w:before="13" w:line="259" w:lineRule="auto"/>
        <w:ind w:left="720" w:right="58"/>
        <w:jc w:val="both"/>
      </w:pPr>
      <w:r>
        <w:t xml:space="preserve">2. Apoyar en la elaboración y presentación de informes, en el registro de beneficiarios a través de la plataforma SIDER, en la recopilación de registros fotográficos, o en la actualización de bases de datos asociadas a las jornadas y eventos realizados. </w:t>
      </w:r>
    </w:p>
    <w:p w14:paraId="71B1CB7D" w14:textId="642F974C" w:rsidR="0007565B" w:rsidRDefault="00450FFE" w:rsidP="00450FFE">
      <w:pPr>
        <w:pStyle w:val="NormalWeb"/>
        <w:spacing w:before="0" w:after="0"/>
        <w:ind w:left="708"/>
        <w:jc w:val="both"/>
      </w:pPr>
      <w:r>
        <w:rPr>
          <w:rFonts w:ascii="Arial" w:hAnsi="Arial" w:cs="Arial"/>
          <w:sz w:val="22"/>
          <w:szCs w:val="22"/>
        </w:rPr>
        <w:t>-</w:t>
      </w:r>
      <w:r w:rsidRPr="003C3443">
        <w:rPr>
          <w:rFonts w:ascii="Arial" w:hAnsi="Arial" w:cs="Arial"/>
          <w:sz w:val="22"/>
          <w:szCs w:val="22"/>
        </w:rPr>
        <w:t xml:space="preserve"> </w:t>
      </w:r>
      <w:r w:rsidR="00C849F4" w:rsidRPr="00C849F4">
        <w:rPr>
          <w:rFonts w:ascii="Arial" w:hAnsi="Arial" w:cs="Arial"/>
          <w:sz w:val="22"/>
          <w:szCs w:val="22"/>
          <w:lang w:val="es-ES"/>
        </w:rPr>
        <w:t>Realicé diligenciamiento de base de datos y fichas, las cuales posteriormente son ingresadas en la plataforma SIDER y se tomó registro fotográfico necesario para las evidencias</w:t>
      </w:r>
      <w:r w:rsidR="009C3028" w:rsidRPr="009C3028">
        <w:rPr>
          <w:rFonts w:ascii="Arial" w:hAnsi="Arial" w:cs="Arial"/>
          <w:sz w:val="22"/>
          <w:szCs w:val="22"/>
        </w:rPr>
        <w:t>.</w:t>
      </w:r>
    </w:p>
    <w:p w14:paraId="4CD87717" w14:textId="77777777" w:rsidR="0007565B" w:rsidRDefault="0007565B" w:rsidP="0007565B">
      <w:pPr>
        <w:pStyle w:val="TableParagraph"/>
        <w:spacing w:before="13" w:line="259" w:lineRule="auto"/>
        <w:ind w:left="720" w:right="58"/>
        <w:jc w:val="both"/>
      </w:pPr>
      <w:r>
        <w:t>3. Asistir o brindar apoyo en reuniones, capacitaciones o espacios formativos convocados por el área de Fomento, o que estén directamente relacionados con las funciones del cargo y el desarrollo del programa.</w:t>
      </w:r>
    </w:p>
    <w:p w14:paraId="275D90CA" w14:textId="77777777" w:rsidR="0007565B" w:rsidRDefault="0007565B" w:rsidP="0007565B">
      <w:pPr>
        <w:pStyle w:val="TableParagraph"/>
        <w:spacing w:before="13" w:line="259" w:lineRule="auto"/>
        <w:ind w:left="720" w:right="58"/>
        <w:jc w:val="both"/>
      </w:pPr>
    </w:p>
    <w:p w14:paraId="227F61E3" w14:textId="7FBFCAA4" w:rsidR="00450FFE" w:rsidRDefault="009C3028" w:rsidP="009C3028">
      <w:pPr>
        <w:pStyle w:val="TableParagraph"/>
        <w:spacing w:before="13" w:line="259" w:lineRule="auto"/>
        <w:ind w:left="503" w:right="58"/>
        <w:jc w:val="both"/>
      </w:pPr>
      <w:r>
        <w:t xml:space="preserve">- </w:t>
      </w:r>
      <w:r w:rsidRPr="009C3028">
        <w:t xml:space="preserve">Participé en </w:t>
      </w:r>
      <w:r w:rsidR="00C849F4" w:rsidRPr="00C849F4">
        <w:t>socialización</w:t>
      </w:r>
      <w:r w:rsidRPr="009C3028">
        <w:t>, actualización y correcto diligenciamiento de los formatos utilizados para el registro de las actividades realizadas. Se verificó la pertinencia de los campos en cada formato, para mejorar la calidad de los registros.</w:t>
      </w:r>
    </w:p>
    <w:p w14:paraId="56BDB7CB" w14:textId="77777777" w:rsidR="009C3028" w:rsidRDefault="009C3028" w:rsidP="009C3028">
      <w:pPr>
        <w:pStyle w:val="TableParagraph"/>
        <w:spacing w:before="13" w:line="259" w:lineRule="auto"/>
        <w:ind w:left="503" w:right="58"/>
        <w:jc w:val="both"/>
      </w:pPr>
    </w:p>
    <w:p w14:paraId="18FE0989" w14:textId="3A4FCD2F" w:rsidR="0007565B" w:rsidRDefault="0007565B" w:rsidP="00450FFE">
      <w:pPr>
        <w:pStyle w:val="TableParagraph"/>
        <w:spacing w:before="13" w:line="259" w:lineRule="auto"/>
        <w:ind w:left="503" w:right="58"/>
        <w:jc w:val="both"/>
      </w:pPr>
      <w:r>
        <w:t xml:space="preserve">4. Brindar apoyo en actividades operativas, logísticas o asistenciales de carácter misional, requeridas por la Secretaría del Deporte y la Recreación, en cumplimiento del objeto contractual. </w:t>
      </w:r>
    </w:p>
    <w:p w14:paraId="64C07BBF" w14:textId="77777777" w:rsidR="0007565B" w:rsidRDefault="0007565B" w:rsidP="0007565B">
      <w:pPr>
        <w:pStyle w:val="TableParagraph"/>
        <w:spacing w:before="13" w:line="259" w:lineRule="auto"/>
        <w:ind w:left="720" w:right="58"/>
        <w:jc w:val="both"/>
      </w:pPr>
    </w:p>
    <w:p w14:paraId="452C3197" w14:textId="7EE582B7" w:rsidR="00450FFE" w:rsidRDefault="009C3028" w:rsidP="009C3028">
      <w:pPr>
        <w:pStyle w:val="TableParagraph"/>
        <w:spacing w:before="13" w:line="259" w:lineRule="auto"/>
        <w:ind w:left="503" w:right="58"/>
        <w:jc w:val="both"/>
        <w:rPr>
          <w:rFonts w:ascii="Arial" w:eastAsia="Arial" w:hAnsi="Arial" w:cs="Arial"/>
          <w:color w:val="000000"/>
          <w:lang w:eastAsia="ar-SA"/>
        </w:rPr>
      </w:pPr>
      <w:r>
        <w:rPr>
          <w:rFonts w:ascii="Arial" w:eastAsia="Arial" w:hAnsi="Arial" w:cs="Arial"/>
          <w:color w:val="000000"/>
          <w:lang w:eastAsia="ar-SA"/>
        </w:rPr>
        <w:t xml:space="preserve">- </w:t>
      </w:r>
      <w:r w:rsidRPr="009C3028">
        <w:rPr>
          <w:rFonts w:ascii="Arial" w:eastAsia="Arial" w:hAnsi="Arial" w:cs="Arial"/>
          <w:color w:val="000000"/>
          <w:lang w:eastAsia="ar-SA"/>
        </w:rPr>
        <w:t xml:space="preserve">Participé en una jornada de capacitación en </w:t>
      </w:r>
      <w:proofErr w:type="spellStart"/>
      <w:r w:rsidRPr="009C3028">
        <w:rPr>
          <w:rFonts w:ascii="Arial" w:eastAsia="Arial" w:hAnsi="Arial" w:cs="Arial"/>
          <w:color w:val="000000"/>
          <w:lang w:eastAsia="ar-SA"/>
        </w:rPr>
        <w:t>Aerorumba</w:t>
      </w:r>
      <w:proofErr w:type="spellEnd"/>
      <w:r w:rsidRPr="009C3028">
        <w:rPr>
          <w:rFonts w:ascii="Arial" w:eastAsia="Arial" w:hAnsi="Arial" w:cs="Arial"/>
          <w:color w:val="000000"/>
          <w:lang w:eastAsia="ar-SA"/>
        </w:rPr>
        <w:t>, dirigida a monitores y recreacionistas del programa. Durante la sesión, se abordaron aspectos técnicos y metodológicos de esta disciplina, enfocándose en el desarrollo de rutinas dinámicas que promueven la actividad física, el trabajo en equipo y la integración comunitaria.</w:t>
      </w:r>
    </w:p>
    <w:p w14:paraId="45D4B239" w14:textId="77777777" w:rsidR="009C3028" w:rsidRDefault="009C3028" w:rsidP="009C3028">
      <w:pPr>
        <w:pStyle w:val="TableParagraph"/>
        <w:spacing w:before="13" w:line="259" w:lineRule="auto"/>
        <w:ind w:left="503" w:right="58"/>
        <w:jc w:val="both"/>
      </w:pPr>
    </w:p>
    <w:p w14:paraId="142B28AB" w14:textId="77777777" w:rsidR="0007565B" w:rsidRDefault="0007565B" w:rsidP="0007565B">
      <w:pPr>
        <w:pStyle w:val="TableParagraph"/>
        <w:spacing w:before="13" w:line="259" w:lineRule="auto"/>
        <w:ind w:left="720" w:right="58"/>
        <w:jc w:val="both"/>
      </w:pPr>
      <w:r>
        <w:t>5. Las demás relacionadas con el desarrollo del objeto contractual.</w:t>
      </w:r>
    </w:p>
    <w:p w14:paraId="56C3E0FE" w14:textId="77777777" w:rsidR="0007565B" w:rsidRDefault="0007565B" w:rsidP="0007565B">
      <w:pPr>
        <w:pStyle w:val="TableParagraph"/>
        <w:spacing w:before="13" w:line="259" w:lineRule="auto"/>
        <w:ind w:left="720" w:right="58"/>
        <w:jc w:val="both"/>
      </w:pPr>
    </w:p>
    <w:p w14:paraId="0AF8C34C" w14:textId="744944A6" w:rsidR="002F5415" w:rsidRPr="00242D11" w:rsidRDefault="009C3028" w:rsidP="002A5A29">
      <w:pPr>
        <w:pStyle w:val="Prrafodelista"/>
        <w:numPr>
          <w:ilvl w:val="0"/>
          <w:numId w:val="24"/>
        </w:numPr>
        <w:suppressAutoHyphens w:val="0"/>
        <w:rPr>
          <w:rFonts w:ascii="Arial MT" w:eastAsia="Arial MT" w:hAnsi="Arial MT" w:cs="Arial MT"/>
          <w:sz w:val="22"/>
          <w:szCs w:val="22"/>
          <w:lang w:eastAsia="en-US"/>
        </w:rPr>
      </w:pPr>
      <w:r w:rsidRPr="009C3028">
        <w:rPr>
          <w:rFonts w:ascii="Arial MT" w:eastAsia="Arial MT" w:hAnsi="Arial MT" w:cs="Arial MT"/>
          <w:sz w:val="22"/>
          <w:szCs w:val="22"/>
          <w:lang w:eastAsia="en-US"/>
        </w:rPr>
        <w:t xml:space="preserve">Brindé apoyo en el desarrollo y ejecución de las Vacaciones Recreativas, participando activamente en la planeación, organización y acompañamiento de las actividades lúdicas, deportivas y culturales dirigidas a niños, niñas y adolescentes. </w:t>
      </w:r>
    </w:p>
    <w:p w14:paraId="1E2D0320" w14:textId="77777777" w:rsidR="009C3028" w:rsidRDefault="009C3028" w:rsidP="002A5A29">
      <w:pPr>
        <w:suppressAutoHyphens w:val="0"/>
        <w:rPr>
          <w:lang w:val="es-CO" w:eastAsia="es-CO"/>
        </w:rPr>
      </w:pPr>
    </w:p>
    <w:p w14:paraId="230D9EE0" w14:textId="77777777" w:rsidR="00450FFE" w:rsidRPr="002A5A29" w:rsidRDefault="00450FFE" w:rsidP="002A5A29">
      <w:pPr>
        <w:suppressAutoHyphens w:val="0"/>
        <w:rPr>
          <w:lang w:val="es-CO" w:eastAsia="es-CO"/>
        </w:rPr>
      </w:pPr>
    </w:p>
    <w:p w14:paraId="20C258A9" w14:textId="2D4DE914" w:rsidR="00411132" w:rsidRDefault="002020A3" w:rsidP="002020A3">
      <w:pPr>
        <w:suppressAutoHyphens w:val="0"/>
        <w:jc w:val="both"/>
        <w:rPr>
          <w:rFonts w:ascii="Arial" w:hAnsi="Arial" w:cs="Arial"/>
        </w:rPr>
      </w:pPr>
      <w:r w:rsidRPr="00A82B09">
        <w:rPr>
          <w:rFonts w:ascii="Arial" w:hAnsi="Arial" w:cs="Arial"/>
        </w:rPr>
        <w:t xml:space="preserve">Para constancia de lo anterior, se firma en Santiago de Cali a los </w:t>
      </w:r>
      <w:r w:rsidR="006A2B9C">
        <w:rPr>
          <w:rFonts w:ascii="Arial" w:hAnsi="Arial" w:cs="Arial"/>
        </w:rPr>
        <w:t>2</w:t>
      </w:r>
      <w:r w:rsidR="00450FFE">
        <w:rPr>
          <w:rFonts w:ascii="Arial" w:hAnsi="Arial" w:cs="Arial"/>
        </w:rPr>
        <w:t>6</w:t>
      </w:r>
      <w:r w:rsidR="0084763A">
        <w:rPr>
          <w:rFonts w:ascii="Arial" w:hAnsi="Arial" w:cs="Arial"/>
        </w:rPr>
        <w:t xml:space="preserve"> </w:t>
      </w:r>
      <w:r w:rsidRPr="00A82B09">
        <w:rPr>
          <w:rFonts w:ascii="Arial" w:hAnsi="Arial" w:cs="Arial"/>
        </w:rPr>
        <w:t xml:space="preserve">días del mes de </w:t>
      </w:r>
      <w:r w:rsidR="00450FFE">
        <w:rPr>
          <w:rFonts w:ascii="Arial" w:hAnsi="Arial" w:cs="Arial"/>
        </w:rPr>
        <w:t xml:space="preserve">agosto </w:t>
      </w:r>
      <w:r w:rsidRPr="00A82B09">
        <w:rPr>
          <w:rFonts w:ascii="Arial" w:hAnsi="Arial" w:cs="Arial"/>
        </w:rPr>
        <w:t>de 202</w:t>
      </w:r>
      <w:r w:rsidR="0084763A">
        <w:rPr>
          <w:rFonts w:ascii="Arial" w:hAnsi="Arial" w:cs="Arial"/>
        </w:rPr>
        <w:t>5</w:t>
      </w:r>
    </w:p>
    <w:p w14:paraId="20F36FCC" w14:textId="77777777" w:rsidR="00450FFE" w:rsidRDefault="00450FFE" w:rsidP="002020A3">
      <w:pPr>
        <w:suppressAutoHyphens w:val="0"/>
        <w:jc w:val="both"/>
        <w:rPr>
          <w:rFonts w:ascii="Arial" w:hAnsi="Arial" w:cs="Arial"/>
        </w:rPr>
      </w:pPr>
    </w:p>
    <w:p w14:paraId="08BBF710" w14:textId="0468F163" w:rsidR="006A2B9C" w:rsidRDefault="006A2B9C" w:rsidP="002020A3">
      <w:pPr>
        <w:suppressAutoHyphens w:val="0"/>
        <w:jc w:val="both"/>
        <w:rPr>
          <w:rFonts w:ascii="Arial" w:hAnsi="Arial" w:cs="Arial"/>
        </w:rPr>
      </w:pPr>
    </w:p>
    <w:p w14:paraId="49010DF9" w14:textId="4881ED56" w:rsidR="002F5415" w:rsidRDefault="002F5415" w:rsidP="002020A3">
      <w:pPr>
        <w:suppressAutoHyphens w:val="0"/>
        <w:jc w:val="both"/>
        <w:rPr>
          <w:rFonts w:ascii="Arial" w:hAnsi="Arial" w:cs="Arial"/>
        </w:rPr>
      </w:pPr>
    </w:p>
    <w:p w14:paraId="5B23CD60" w14:textId="5CA5A340" w:rsidR="006A2B9C" w:rsidRDefault="006A2B9C" w:rsidP="002020A3">
      <w:pPr>
        <w:suppressAutoHyphens w:val="0"/>
        <w:jc w:val="both"/>
        <w:rPr>
          <w:rFonts w:ascii="Arial" w:hAnsi="Arial" w:cs="Arial"/>
        </w:rPr>
      </w:pPr>
      <w:r>
        <w:rPr>
          <w:rFonts w:ascii="Arial" w:hAnsi="Arial" w:cs="Arial"/>
        </w:rPr>
        <w:t>Atentamente,</w:t>
      </w:r>
    </w:p>
    <w:p w14:paraId="25C738A6" w14:textId="4A1AB3FA" w:rsidR="006A2B9C" w:rsidRDefault="006A2B9C" w:rsidP="002020A3">
      <w:pPr>
        <w:suppressAutoHyphens w:val="0"/>
        <w:jc w:val="both"/>
        <w:rPr>
          <w:rFonts w:ascii="Arial" w:hAnsi="Arial" w:cs="Arial"/>
        </w:rPr>
      </w:pPr>
    </w:p>
    <w:p w14:paraId="695CE790" w14:textId="157BF4B4" w:rsidR="006A2B9C" w:rsidRDefault="006A2B9C" w:rsidP="002020A3">
      <w:pPr>
        <w:suppressAutoHyphens w:val="0"/>
        <w:jc w:val="both"/>
        <w:rPr>
          <w:rFonts w:ascii="Arial" w:hAnsi="Arial" w:cs="Arial"/>
        </w:rPr>
      </w:pPr>
    </w:p>
    <w:p w14:paraId="4F676073" w14:textId="4E6B5368" w:rsidR="0007565B" w:rsidRDefault="00242D11" w:rsidP="002020A3">
      <w:pPr>
        <w:suppressAutoHyphens w:val="0"/>
        <w:jc w:val="both"/>
        <w:rPr>
          <w:rFonts w:ascii="Arial" w:hAnsi="Arial" w:cs="Arial"/>
        </w:rPr>
      </w:pPr>
      <w:r>
        <w:rPr>
          <w:noProof/>
        </w:rPr>
        <w:drawing>
          <wp:anchor distT="0" distB="0" distL="114300" distR="114300" simplePos="0" relativeHeight="251658240" behindDoc="0" locked="0" layoutInCell="1" allowOverlap="1" wp14:anchorId="7FB05CBB" wp14:editId="066BA456">
            <wp:simplePos x="0" y="0"/>
            <wp:positionH relativeFrom="margin">
              <wp:align>center</wp:align>
            </wp:positionH>
            <wp:positionV relativeFrom="paragraph">
              <wp:posOffset>6985</wp:posOffset>
            </wp:positionV>
            <wp:extent cx="1445366" cy="408923"/>
            <wp:effectExtent l="0" t="0" r="2540" b="0"/>
            <wp:wrapNone/>
            <wp:docPr id="11" name="Imagen 10">
              <a:extLst xmlns:a="http://schemas.openxmlformats.org/drawingml/2006/main">
                <a:ext uri="{FF2B5EF4-FFF2-40B4-BE49-F238E27FC236}">
                  <a16:creationId xmlns:a16="http://schemas.microsoft.com/office/drawing/2014/main" id="{BCC016BB-E603-1DF8-8BF6-0593ED6FC7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0">
                      <a:extLst>
                        <a:ext uri="{FF2B5EF4-FFF2-40B4-BE49-F238E27FC236}">
                          <a16:creationId xmlns:a16="http://schemas.microsoft.com/office/drawing/2014/main" id="{BCC016BB-E603-1DF8-8BF6-0593ED6FC78B}"/>
                        </a:ext>
                      </a:extLst>
                    </pic:cNvPr>
                    <pic:cNvPicPr>
                      <a:picLocks noChangeAspect="1"/>
                    </pic:cNvPicPr>
                  </pic:nvPicPr>
                  <pic:blipFill rotWithShape="1">
                    <a:blip r:embed="rId8">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rcRect l="25912" t="50863" r="56023" b="40042"/>
                    <a:stretch/>
                  </pic:blipFill>
                  <pic:spPr bwMode="auto">
                    <a:xfrm>
                      <a:off x="0" y="0"/>
                      <a:ext cx="1445366" cy="408923"/>
                    </a:xfrm>
                    <a:prstGeom prst="rect">
                      <a:avLst/>
                    </a:prstGeom>
                    <a:ln>
                      <a:noFill/>
                    </a:ln>
                    <a:extLst>
                      <a:ext uri="{53640926-AAD7-44D8-BBD7-CCE9431645EC}">
                        <a14:shadowObscured xmlns:a14="http://schemas.microsoft.com/office/drawing/2010/main"/>
                      </a:ext>
                    </a:extLst>
                  </pic:spPr>
                </pic:pic>
              </a:graphicData>
            </a:graphic>
          </wp:anchor>
        </w:drawing>
      </w:r>
    </w:p>
    <w:p w14:paraId="4E9833EC" w14:textId="2FA4555B" w:rsidR="0007565B" w:rsidRDefault="0007565B" w:rsidP="0007565B">
      <w:pPr>
        <w:suppressAutoHyphens w:val="0"/>
        <w:jc w:val="center"/>
        <w:rPr>
          <w:rFonts w:ascii="Arial" w:hAnsi="Arial" w:cs="Arial"/>
        </w:rPr>
      </w:pPr>
    </w:p>
    <w:p w14:paraId="675F3711" w14:textId="77777777" w:rsidR="0007565B" w:rsidRDefault="0007565B" w:rsidP="0007565B">
      <w:pPr>
        <w:pStyle w:val="Textoindependiente"/>
        <w:jc w:val="center"/>
        <w:rPr>
          <w:rFonts w:ascii="Arial" w:hAnsi="Arial" w:cs="Arial"/>
          <w:sz w:val="26"/>
        </w:rPr>
      </w:pPr>
      <w:r>
        <w:rPr>
          <w:rFonts w:ascii="Arial" w:hAnsi="Arial" w:cs="Arial"/>
          <w:sz w:val="26"/>
        </w:rPr>
        <w:t>______________________________</w:t>
      </w:r>
      <w:r w:rsidRPr="004C7ACC">
        <w:rPr>
          <w:rFonts w:ascii="Arial" w:hAnsi="Arial" w:cs="Arial"/>
          <w:sz w:val="26"/>
        </w:rPr>
        <w:t xml:space="preserve"> </w:t>
      </w:r>
    </w:p>
    <w:p w14:paraId="51BEB73B" w14:textId="77777777" w:rsidR="009C3028" w:rsidRDefault="00C41F6A" w:rsidP="00C41F6A">
      <w:pPr>
        <w:jc w:val="center"/>
        <w:rPr>
          <w:rFonts w:ascii="Arial" w:hAnsi="Arial" w:cs="Arial"/>
          <w:lang w:val="es-CO"/>
        </w:rPr>
      </w:pPr>
      <w:r>
        <w:rPr>
          <w:rFonts w:ascii="Arial" w:hAnsi="Arial" w:cs="Arial"/>
          <w:lang w:val="es-CO"/>
        </w:rPr>
        <w:t xml:space="preserve">HEMY </w:t>
      </w:r>
      <w:r w:rsidR="009C3028" w:rsidRPr="00C41F6A">
        <w:rPr>
          <w:rFonts w:ascii="Arial" w:hAnsi="Arial" w:cs="Arial"/>
        </w:rPr>
        <w:t>JULIETH GALEANO GOMEZ</w:t>
      </w:r>
      <w:r w:rsidR="009C3028">
        <w:rPr>
          <w:rFonts w:ascii="Arial" w:hAnsi="Arial" w:cs="Arial"/>
          <w:lang w:val="es-CO"/>
        </w:rPr>
        <w:t xml:space="preserve"> </w:t>
      </w:r>
    </w:p>
    <w:p w14:paraId="094C9087" w14:textId="6A797D09" w:rsidR="00C41F6A" w:rsidRDefault="002F5415" w:rsidP="00C41F6A">
      <w:pPr>
        <w:jc w:val="center"/>
        <w:rPr>
          <w:rFonts w:ascii="Arial" w:hAnsi="Arial" w:cs="Arial"/>
          <w:lang w:val="es-CO"/>
        </w:rPr>
      </w:pPr>
      <w:r>
        <w:rPr>
          <w:rFonts w:ascii="Arial" w:hAnsi="Arial" w:cs="Arial"/>
          <w:lang w:val="es-CO"/>
        </w:rPr>
        <w:t xml:space="preserve">CÉDULA: </w:t>
      </w:r>
      <w:r w:rsidR="00C41F6A" w:rsidRPr="00C41F6A">
        <w:rPr>
          <w:rFonts w:ascii="Arial" w:hAnsi="Arial" w:cs="Arial"/>
          <w:lang w:val="es-CO"/>
        </w:rPr>
        <w:t>1192784620</w:t>
      </w:r>
    </w:p>
    <w:p w14:paraId="391AD19F" w14:textId="1C3DC8C9" w:rsidR="0007565B" w:rsidRPr="00B032EB" w:rsidRDefault="002F5415" w:rsidP="00C41F6A">
      <w:pPr>
        <w:jc w:val="center"/>
        <w:rPr>
          <w:rFonts w:ascii="Arial" w:hAnsi="Arial" w:cs="Arial"/>
          <w:sz w:val="26"/>
        </w:rPr>
      </w:pPr>
      <w:r>
        <w:rPr>
          <w:rFonts w:ascii="Arial" w:hAnsi="Arial" w:cs="Arial"/>
          <w:sz w:val="26"/>
        </w:rPr>
        <w:t>CONTRATISTA</w:t>
      </w:r>
    </w:p>
    <w:p w14:paraId="42A5A2B1" w14:textId="77777777" w:rsidR="0007565B" w:rsidRPr="00A82B09" w:rsidRDefault="0007565B" w:rsidP="002020A3">
      <w:pPr>
        <w:suppressAutoHyphens w:val="0"/>
        <w:jc w:val="both"/>
        <w:rPr>
          <w:rFonts w:ascii="Arial" w:hAnsi="Arial" w:cs="Arial"/>
        </w:rPr>
      </w:pPr>
    </w:p>
    <w:p w14:paraId="482DB01D" w14:textId="77777777" w:rsidR="006E3A73" w:rsidRDefault="006E3A73" w:rsidP="006F2DEB">
      <w:pPr>
        <w:pStyle w:val="Textoindependiente"/>
        <w:rPr>
          <w:rFonts w:ascii="Arial" w:hAnsi="Arial" w:cs="Arial"/>
          <w:color w:val="000000"/>
        </w:rPr>
      </w:pPr>
    </w:p>
    <w:p w14:paraId="2A5FA02D" w14:textId="708A1898" w:rsidR="006E3A73" w:rsidRDefault="006E3A73" w:rsidP="006F2DEB">
      <w:pPr>
        <w:pStyle w:val="Textoindependiente"/>
        <w:rPr>
          <w:rFonts w:ascii="Arial" w:hAnsi="Arial" w:cs="Arial"/>
          <w:color w:val="000000"/>
        </w:rPr>
      </w:pPr>
    </w:p>
    <w:p w14:paraId="3CA026CE" w14:textId="1797A1A0" w:rsidR="00B10B35" w:rsidRPr="00A82B09" w:rsidRDefault="00CA5E7F">
      <w:pPr>
        <w:pStyle w:val="Textoindependiente"/>
        <w:rPr>
          <w:rFonts w:ascii="Arial" w:hAnsi="Arial" w:cs="Arial"/>
        </w:rPr>
      </w:pPr>
      <w:r w:rsidRPr="00A82B09">
        <w:rPr>
          <w:rFonts w:ascii="Arial" w:hAnsi="Arial" w:cs="Arial"/>
        </w:rPr>
        <w:tab/>
      </w:r>
      <w:r w:rsidRPr="00A82B09">
        <w:rPr>
          <w:rFonts w:ascii="Arial" w:hAnsi="Arial" w:cs="Arial"/>
          <w:b/>
        </w:rPr>
        <w:tab/>
      </w:r>
      <w:r w:rsidRPr="00A82B09">
        <w:rPr>
          <w:rFonts w:ascii="Arial" w:hAnsi="Arial" w:cs="Arial"/>
          <w:lang w:val="pt-BR"/>
        </w:rPr>
        <w:t xml:space="preserve">             </w:t>
      </w:r>
    </w:p>
    <w:sectPr w:rsidR="00B10B35" w:rsidRPr="00A82B09" w:rsidSect="005324FD">
      <w:headerReference w:type="default" r:id="rId10"/>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DE61A" w14:textId="77777777" w:rsidR="00D32D2A" w:rsidRDefault="00D32D2A">
      <w:r>
        <w:separator/>
      </w:r>
    </w:p>
  </w:endnote>
  <w:endnote w:type="continuationSeparator" w:id="0">
    <w:p w14:paraId="189BD712" w14:textId="77777777" w:rsidR="00D32D2A" w:rsidRDefault="00D3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5C4A1" w14:textId="77777777" w:rsidR="00D32D2A" w:rsidRDefault="00D32D2A">
      <w:r>
        <w:separator/>
      </w:r>
    </w:p>
  </w:footnote>
  <w:footnote w:type="continuationSeparator" w:id="0">
    <w:p w14:paraId="460A7229" w14:textId="77777777" w:rsidR="00D32D2A" w:rsidRDefault="00D32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540AC8AD"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EC3031">
      <w:rPr>
        <w:rFonts w:ascii="Arial" w:hAnsi="Arial" w:cs="Arial"/>
        <w:b/>
        <w:bCs/>
        <w:lang w:val="es-MX"/>
      </w:rPr>
      <w:t>203</w:t>
    </w:r>
    <w:r w:rsidR="00C41F6A">
      <w:rPr>
        <w:rFonts w:ascii="Arial" w:hAnsi="Arial" w:cs="Arial"/>
        <w:b/>
        <w:bCs/>
        <w:lang w:val="es-MX"/>
      </w:rPr>
      <w:t>4</w:t>
    </w:r>
    <w:r w:rsidR="00297DE3">
      <w:rPr>
        <w:rFonts w:ascii="Arial" w:hAnsi="Arial" w:cs="Arial"/>
        <w:b/>
        <w:bCs/>
        <w:lang w:val="es-MX"/>
      </w:rPr>
      <w:t>.</w:t>
    </w:r>
    <w:r w:rsidR="006A2B9C" w:rsidRPr="0092241A">
      <w:rPr>
        <w:rFonts w:ascii="Arial" w:hAnsi="Arial" w:cs="Arial"/>
        <w:b/>
        <w:bCs/>
        <w:lang w:val="es-MX"/>
      </w:rPr>
      <w:t>202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2823344"/>
    <w:multiLevelType w:val="hybridMultilevel"/>
    <w:tmpl w:val="BD4475A8"/>
    <w:lvl w:ilvl="0" w:tplc="58FC56AE">
      <w:start w:val="12"/>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220435A"/>
    <w:multiLevelType w:val="hybridMultilevel"/>
    <w:tmpl w:val="6E6A46C8"/>
    <w:lvl w:ilvl="0" w:tplc="8AA200E4">
      <w:start w:val="5"/>
      <w:numFmt w:val="bullet"/>
      <w:lvlText w:val="-"/>
      <w:lvlJc w:val="left"/>
      <w:pPr>
        <w:ind w:left="1068" w:hanging="360"/>
      </w:pPr>
      <w:rPr>
        <w:rFonts w:ascii="Arial MT" w:eastAsia="Arial MT" w:hAnsi="Arial MT" w:cs="Arial MT"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8"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09671F"/>
    <w:multiLevelType w:val="hybridMultilevel"/>
    <w:tmpl w:val="3982BEDE"/>
    <w:lvl w:ilvl="0" w:tplc="240A000F">
      <w:start w:val="2"/>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35919E7"/>
    <w:multiLevelType w:val="hybridMultilevel"/>
    <w:tmpl w:val="247AD6B8"/>
    <w:lvl w:ilvl="0" w:tplc="E51267A2">
      <w:start w:val="4"/>
      <w:numFmt w:val="bullet"/>
      <w:lvlText w:val="-"/>
      <w:lvlJc w:val="left"/>
      <w:pPr>
        <w:ind w:left="503" w:hanging="360"/>
      </w:pPr>
      <w:rPr>
        <w:rFonts w:ascii="Arial MT" w:eastAsia="Arial MT" w:hAnsi="Arial MT" w:cs="Arial MT" w:hint="default"/>
      </w:rPr>
    </w:lvl>
    <w:lvl w:ilvl="1" w:tplc="240A0003">
      <w:start w:val="1"/>
      <w:numFmt w:val="bullet"/>
      <w:lvlText w:val="o"/>
      <w:lvlJc w:val="left"/>
      <w:pPr>
        <w:ind w:left="1223" w:hanging="360"/>
      </w:pPr>
      <w:rPr>
        <w:rFonts w:ascii="Courier New" w:hAnsi="Courier New" w:cs="Courier New" w:hint="default"/>
      </w:rPr>
    </w:lvl>
    <w:lvl w:ilvl="2" w:tplc="240A0005" w:tentative="1">
      <w:start w:val="1"/>
      <w:numFmt w:val="bullet"/>
      <w:lvlText w:val=""/>
      <w:lvlJc w:val="left"/>
      <w:pPr>
        <w:ind w:left="1943" w:hanging="360"/>
      </w:pPr>
      <w:rPr>
        <w:rFonts w:ascii="Wingdings" w:hAnsi="Wingdings" w:hint="default"/>
      </w:rPr>
    </w:lvl>
    <w:lvl w:ilvl="3" w:tplc="240A0001" w:tentative="1">
      <w:start w:val="1"/>
      <w:numFmt w:val="bullet"/>
      <w:lvlText w:val=""/>
      <w:lvlJc w:val="left"/>
      <w:pPr>
        <w:ind w:left="2663" w:hanging="360"/>
      </w:pPr>
      <w:rPr>
        <w:rFonts w:ascii="Symbol" w:hAnsi="Symbol" w:hint="default"/>
      </w:rPr>
    </w:lvl>
    <w:lvl w:ilvl="4" w:tplc="240A0003" w:tentative="1">
      <w:start w:val="1"/>
      <w:numFmt w:val="bullet"/>
      <w:lvlText w:val="o"/>
      <w:lvlJc w:val="left"/>
      <w:pPr>
        <w:ind w:left="3383" w:hanging="360"/>
      </w:pPr>
      <w:rPr>
        <w:rFonts w:ascii="Courier New" w:hAnsi="Courier New" w:cs="Courier New" w:hint="default"/>
      </w:rPr>
    </w:lvl>
    <w:lvl w:ilvl="5" w:tplc="240A0005" w:tentative="1">
      <w:start w:val="1"/>
      <w:numFmt w:val="bullet"/>
      <w:lvlText w:val=""/>
      <w:lvlJc w:val="left"/>
      <w:pPr>
        <w:ind w:left="4103" w:hanging="360"/>
      </w:pPr>
      <w:rPr>
        <w:rFonts w:ascii="Wingdings" w:hAnsi="Wingdings" w:hint="default"/>
      </w:rPr>
    </w:lvl>
    <w:lvl w:ilvl="6" w:tplc="240A0001" w:tentative="1">
      <w:start w:val="1"/>
      <w:numFmt w:val="bullet"/>
      <w:lvlText w:val=""/>
      <w:lvlJc w:val="left"/>
      <w:pPr>
        <w:ind w:left="4823" w:hanging="360"/>
      </w:pPr>
      <w:rPr>
        <w:rFonts w:ascii="Symbol" w:hAnsi="Symbol" w:hint="default"/>
      </w:rPr>
    </w:lvl>
    <w:lvl w:ilvl="7" w:tplc="240A0003" w:tentative="1">
      <w:start w:val="1"/>
      <w:numFmt w:val="bullet"/>
      <w:lvlText w:val="o"/>
      <w:lvlJc w:val="left"/>
      <w:pPr>
        <w:ind w:left="5543" w:hanging="360"/>
      </w:pPr>
      <w:rPr>
        <w:rFonts w:ascii="Courier New" w:hAnsi="Courier New" w:cs="Courier New" w:hint="default"/>
      </w:rPr>
    </w:lvl>
    <w:lvl w:ilvl="8" w:tplc="240A0005" w:tentative="1">
      <w:start w:val="1"/>
      <w:numFmt w:val="bullet"/>
      <w:lvlText w:val=""/>
      <w:lvlJc w:val="left"/>
      <w:pPr>
        <w:ind w:left="6263" w:hanging="360"/>
      </w:pPr>
      <w:rPr>
        <w:rFonts w:ascii="Wingdings" w:hAnsi="Wingdings" w:hint="default"/>
      </w:rPr>
    </w:lvl>
  </w:abstractNum>
  <w:abstractNum w:abstractNumId="24" w15:restartNumberingAfterBreak="0">
    <w:nsid w:val="67161064"/>
    <w:multiLevelType w:val="hybridMultilevel"/>
    <w:tmpl w:val="216A60EA"/>
    <w:lvl w:ilvl="0" w:tplc="240A000F">
      <w:start w:val="2"/>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24282910">
    <w:abstractNumId w:val="9"/>
  </w:num>
  <w:num w:numId="2" w16cid:durableId="449511790">
    <w:abstractNumId w:val="1"/>
  </w:num>
  <w:num w:numId="3" w16cid:durableId="1257128013">
    <w:abstractNumId w:val="4"/>
  </w:num>
  <w:num w:numId="4" w16cid:durableId="566035630">
    <w:abstractNumId w:val="2"/>
  </w:num>
  <w:num w:numId="5" w16cid:durableId="867567538">
    <w:abstractNumId w:val="0"/>
  </w:num>
  <w:num w:numId="6" w16cid:durableId="1003900979">
    <w:abstractNumId w:val="10"/>
  </w:num>
  <w:num w:numId="7" w16cid:durableId="354306947">
    <w:abstractNumId w:val="25"/>
  </w:num>
  <w:num w:numId="8" w16cid:durableId="294677452">
    <w:abstractNumId w:val="22"/>
  </w:num>
  <w:num w:numId="9" w16cid:durableId="2038965189">
    <w:abstractNumId w:val="20"/>
  </w:num>
  <w:num w:numId="10" w16cid:durableId="1158184273">
    <w:abstractNumId w:val="16"/>
  </w:num>
  <w:num w:numId="11" w16cid:durableId="1147942745">
    <w:abstractNumId w:val="3"/>
  </w:num>
  <w:num w:numId="12" w16cid:durableId="1954290456">
    <w:abstractNumId w:val="15"/>
  </w:num>
  <w:num w:numId="13" w16cid:durableId="2040275104">
    <w:abstractNumId w:val="26"/>
  </w:num>
  <w:num w:numId="14" w16cid:durableId="724446611">
    <w:abstractNumId w:val="12"/>
  </w:num>
  <w:num w:numId="15" w16cid:durableId="523442626">
    <w:abstractNumId w:val="14"/>
  </w:num>
  <w:num w:numId="16" w16cid:durableId="1889409761">
    <w:abstractNumId w:val="11"/>
    <w:lvlOverride w:ilvl="0">
      <w:lvl w:ilvl="0">
        <w:numFmt w:val="decimal"/>
        <w:lvlText w:val="%1."/>
        <w:lvlJc w:val="left"/>
      </w:lvl>
    </w:lvlOverride>
  </w:num>
  <w:num w:numId="17" w16cid:durableId="212861086">
    <w:abstractNumId w:val="18"/>
    <w:lvlOverride w:ilvl="0">
      <w:lvl w:ilvl="0">
        <w:numFmt w:val="decimal"/>
        <w:lvlText w:val="%1."/>
        <w:lvlJc w:val="left"/>
      </w:lvl>
    </w:lvlOverride>
  </w:num>
  <w:num w:numId="18" w16cid:durableId="1039553058">
    <w:abstractNumId w:val="21"/>
    <w:lvlOverride w:ilvl="0">
      <w:lvl w:ilvl="0">
        <w:numFmt w:val="decimal"/>
        <w:lvlText w:val="%1."/>
        <w:lvlJc w:val="left"/>
      </w:lvl>
    </w:lvlOverride>
  </w:num>
  <w:num w:numId="19" w16cid:durableId="1358191888">
    <w:abstractNumId w:val="27"/>
    <w:lvlOverride w:ilvl="0">
      <w:lvl w:ilvl="0">
        <w:numFmt w:val="decimal"/>
        <w:lvlText w:val="%1."/>
        <w:lvlJc w:val="left"/>
      </w:lvl>
    </w:lvlOverride>
  </w:num>
  <w:num w:numId="20" w16cid:durableId="1308972154">
    <w:abstractNumId w:val="23"/>
  </w:num>
  <w:num w:numId="21" w16cid:durableId="1683238214">
    <w:abstractNumId w:val="24"/>
  </w:num>
  <w:num w:numId="22" w16cid:durableId="410548807">
    <w:abstractNumId w:val="19"/>
  </w:num>
  <w:num w:numId="23" w16cid:durableId="555707420">
    <w:abstractNumId w:val="13"/>
  </w:num>
  <w:num w:numId="24" w16cid:durableId="138471233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7565B"/>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2D11"/>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97DE3"/>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415"/>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0FFE"/>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4F7A89"/>
    <w:rsid w:val="00505AE0"/>
    <w:rsid w:val="00510275"/>
    <w:rsid w:val="0051468B"/>
    <w:rsid w:val="00514C6D"/>
    <w:rsid w:val="005158F0"/>
    <w:rsid w:val="00521C3B"/>
    <w:rsid w:val="005266C5"/>
    <w:rsid w:val="00530E3C"/>
    <w:rsid w:val="005311F0"/>
    <w:rsid w:val="00531DD0"/>
    <w:rsid w:val="00532148"/>
    <w:rsid w:val="005324E6"/>
    <w:rsid w:val="005324FD"/>
    <w:rsid w:val="00532817"/>
    <w:rsid w:val="005344B1"/>
    <w:rsid w:val="0053462F"/>
    <w:rsid w:val="00534B28"/>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4A5D"/>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3D"/>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2767"/>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A1E4F"/>
    <w:rsid w:val="009B691B"/>
    <w:rsid w:val="009B6C2D"/>
    <w:rsid w:val="009B6E70"/>
    <w:rsid w:val="009B76A0"/>
    <w:rsid w:val="009B7813"/>
    <w:rsid w:val="009C280F"/>
    <w:rsid w:val="009C3028"/>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1549"/>
    <w:rsid w:val="00C1505A"/>
    <w:rsid w:val="00C15174"/>
    <w:rsid w:val="00C163BB"/>
    <w:rsid w:val="00C21EAD"/>
    <w:rsid w:val="00C234DF"/>
    <w:rsid w:val="00C34E80"/>
    <w:rsid w:val="00C365C9"/>
    <w:rsid w:val="00C37ADD"/>
    <w:rsid w:val="00C40167"/>
    <w:rsid w:val="00C40336"/>
    <w:rsid w:val="00C405B3"/>
    <w:rsid w:val="00C41F6A"/>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9F4"/>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2846"/>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25E7"/>
    <w:rsid w:val="00D32D2A"/>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E76B2"/>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031"/>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475FE"/>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qFormat/>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07565B"/>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344746708">
      <w:bodyDiv w:val="1"/>
      <w:marLeft w:val="0"/>
      <w:marRight w:val="0"/>
      <w:marTop w:val="0"/>
      <w:marBottom w:val="0"/>
      <w:divBdr>
        <w:top w:val="none" w:sz="0" w:space="0" w:color="auto"/>
        <w:left w:val="none" w:sz="0" w:space="0" w:color="auto"/>
        <w:bottom w:val="none" w:sz="0" w:space="0" w:color="auto"/>
        <w:right w:val="none" w:sz="0" w:space="0" w:color="auto"/>
      </w:divBdr>
      <w:divsChild>
        <w:div w:id="414715405">
          <w:marLeft w:val="108"/>
          <w:marRight w:val="0"/>
          <w:marTop w:val="0"/>
          <w:marBottom w:val="0"/>
          <w:divBdr>
            <w:top w:val="none" w:sz="0" w:space="0" w:color="auto"/>
            <w:left w:val="none" w:sz="0" w:space="0" w:color="auto"/>
            <w:bottom w:val="none" w:sz="0" w:space="0" w:color="auto"/>
            <w:right w:val="none" w:sz="0" w:space="0" w:color="auto"/>
          </w:divBdr>
        </w:div>
      </w:divsChild>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1566</Words>
  <Characters>8616</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Deportes</cp:lastModifiedBy>
  <cp:revision>19</cp:revision>
  <cp:lastPrinted>2023-04-12T14:19:00Z</cp:lastPrinted>
  <dcterms:created xsi:type="dcterms:W3CDTF">2025-03-19T20:36:00Z</dcterms:created>
  <dcterms:modified xsi:type="dcterms:W3CDTF">2025-08-21T04:39:00Z</dcterms:modified>
</cp:coreProperties>
</file>